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141B" w:rsidRDefault="0094141B">
      <w:pPr>
        <w:spacing w:before="3" w:line="80" w:lineRule="exact"/>
        <w:rPr>
          <w:sz w:val="9"/>
          <w:szCs w:val="9"/>
        </w:rPr>
      </w:pPr>
      <w:bookmarkStart w:id="0" w:name="_GoBack"/>
      <w:bookmarkEnd w:id="0"/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"/>
        <w:gridCol w:w="1238"/>
        <w:gridCol w:w="1354"/>
        <w:gridCol w:w="1392"/>
        <w:gridCol w:w="2114"/>
        <w:gridCol w:w="1740"/>
        <w:gridCol w:w="773"/>
        <w:gridCol w:w="2100"/>
        <w:gridCol w:w="1354"/>
        <w:gridCol w:w="1109"/>
      </w:tblGrid>
      <w:tr w:rsidR="0094141B">
        <w:trPr>
          <w:trHeight w:hRule="exact" w:val="557"/>
        </w:trPr>
        <w:tc>
          <w:tcPr>
            <w:tcW w:w="13534" w:type="dxa"/>
            <w:gridSpan w:val="10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5"/>
              <w:ind w:right="96"/>
              <w:jc w:val="right"/>
              <w:rPr>
                <w:rFonts w:ascii="Sylfaen" w:eastAsia="Sylfaen" w:hAnsi="Sylfaen" w:cs="Sylfaen"/>
                <w:sz w:val="25"/>
                <w:szCs w:val="25"/>
              </w:rPr>
            </w:pPr>
            <w:r>
              <w:rPr>
                <w:rFonts w:ascii="Sylfaen" w:eastAsia="Sylfaen" w:hAnsi="Sylfaen" w:cs="Sylfaen"/>
                <w:spacing w:val="1"/>
                <w:w w:val="102"/>
                <w:sz w:val="25"/>
                <w:szCs w:val="25"/>
              </w:rPr>
              <w:t>დ</w:t>
            </w:r>
            <w:r>
              <w:rPr>
                <w:rFonts w:ascii="Sylfaen" w:eastAsia="Sylfaen" w:hAnsi="Sylfaen" w:cs="Sylfaen"/>
                <w:spacing w:val="4"/>
                <w:w w:val="102"/>
                <w:sz w:val="25"/>
                <w:szCs w:val="25"/>
              </w:rPr>
              <w:t>ა</w:t>
            </w:r>
            <w:r>
              <w:rPr>
                <w:rFonts w:ascii="Sylfaen" w:eastAsia="Sylfaen" w:hAnsi="Sylfaen" w:cs="Sylfaen"/>
                <w:spacing w:val="2"/>
                <w:w w:val="102"/>
                <w:sz w:val="25"/>
                <w:szCs w:val="25"/>
              </w:rPr>
              <w:t>ნ</w:t>
            </w:r>
            <w:r>
              <w:rPr>
                <w:rFonts w:ascii="Sylfaen" w:eastAsia="Sylfaen" w:hAnsi="Sylfaen" w:cs="Sylfaen"/>
                <w:spacing w:val="4"/>
                <w:w w:val="102"/>
                <w:sz w:val="25"/>
                <w:szCs w:val="25"/>
              </w:rPr>
              <w:t>ა</w:t>
            </w:r>
            <w:r>
              <w:rPr>
                <w:rFonts w:ascii="Sylfaen" w:eastAsia="Sylfaen" w:hAnsi="Sylfaen" w:cs="Sylfaen"/>
                <w:spacing w:val="2"/>
                <w:w w:val="102"/>
                <w:sz w:val="25"/>
                <w:szCs w:val="25"/>
              </w:rPr>
              <w:t>რთ</w:t>
            </w:r>
            <w:r>
              <w:rPr>
                <w:rFonts w:ascii="Sylfaen" w:eastAsia="Sylfaen" w:hAnsi="Sylfaen" w:cs="Sylfaen"/>
                <w:w w:val="102"/>
                <w:sz w:val="25"/>
                <w:szCs w:val="25"/>
              </w:rPr>
              <w:t>ი</w:t>
            </w:r>
          </w:p>
        </w:tc>
      </w:tr>
      <w:tr w:rsidR="0094141B">
        <w:trPr>
          <w:trHeight w:hRule="exact" w:val="569"/>
        </w:trPr>
        <w:tc>
          <w:tcPr>
            <w:tcW w:w="3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94141B" w:rsidRDefault="0094141B">
            <w:pPr>
              <w:spacing w:before="4" w:line="180" w:lineRule="exact"/>
              <w:rPr>
                <w:sz w:val="19"/>
                <w:szCs w:val="19"/>
              </w:rPr>
            </w:pPr>
          </w:p>
          <w:p w:rsidR="0094141B" w:rsidRDefault="000547DF">
            <w:pPr>
              <w:ind w:left="95" w:right="92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w w:val="102"/>
                <w:sz w:val="14"/>
                <w:szCs w:val="14"/>
              </w:rPr>
              <w:t>N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94141B" w:rsidRDefault="0094141B">
            <w:pPr>
              <w:spacing w:before="7" w:line="180" w:lineRule="exact"/>
              <w:rPr>
                <w:sz w:val="18"/>
                <w:szCs w:val="18"/>
              </w:rPr>
            </w:pPr>
          </w:p>
          <w:p w:rsidR="0094141B" w:rsidRDefault="000547DF">
            <w:pPr>
              <w:ind w:left="28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Sylfaen" w:eastAsia="Sylfaen" w:hAnsi="Sylfaen" w:cs="Sylfaen"/>
                <w:spacing w:val="2"/>
                <w:sz w:val="14"/>
                <w:szCs w:val="14"/>
              </w:rPr>
              <w:t>პ</w:t>
            </w:r>
            <w:r>
              <w:rPr>
                <w:rFonts w:ascii="Sylfaen" w:eastAsia="Sylfaen" w:hAnsi="Sylfaen" w:cs="Sylfaen"/>
                <w:spacing w:val="1"/>
                <w:sz w:val="14"/>
                <w:szCs w:val="14"/>
              </w:rPr>
              <w:t>ი</w:t>
            </w:r>
            <w:r>
              <w:rPr>
                <w:rFonts w:ascii="Sylfaen" w:eastAsia="Sylfaen" w:hAnsi="Sylfaen" w:cs="Sylfaen"/>
                <w:spacing w:val="3"/>
                <w:sz w:val="14"/>
                <w:szCs w:val="14"/>
              </w:rPr>
              <w:t>რ</w:t>
            </w:r>
            <w:r>
              <w:rPr>
                <w:rFonts w:ascii="Sylfaen" w:eastAsia="Sylfaen" w:hAnsi="Sylfaen" w:cs="Sylfaen"/>
                <w:spacing w:val="4"/>
                <w:sz w:val="14"/>
                <w:szCs w:val="14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14"/>
                <w:szCs w:val="14"/>
              </w:rPr>
              <w:t>დ</w:t>
            </w:r>
            <w:r>
              <w:rPr>
                <w:rFonts w:ascii="Sylfaen" w:eastAsia="Sylfaen" w:hAnsi="Sylfaen" w:cs="Sylfaen"/>
                <w:sz w:val="14"/>
                <w:szCs w:val="14"/>
              </w:rPr>
              <w:t>ი</w:t>
            </w:r>
            <w:r>
              <w:rPr>
                <w:rFonts w:ascii="Sylfaen" w:eastAsia="Sylfaen" w:hAnsi="Sylfaen" w:cs="Sylfaen"/>
                <w:spacing w:val="11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w w:val="102"/>
                <w:sz w:val="14"/>
                <w:szCs w:val="14"/>
              </w:rPr>
              <w:t>N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94141B" w:rsidRDefault="0094141B">
            <w:pPr>
              <w:spacing w:before="7" w:line="180" w:lineRule="exact"/>
              <w:rPr>
                <w:sz w:val="18"/>
                <w:szCs w:val="18"/>
              </w:rPr>
            </w:pPr>
          </w:p>
          <w:p w:rsidR="0094141B" w:rsidRDefault="000547DF">
            <w:pPr>
              <w:ind w:left="417"/>
              <w:rPr>
                <w:rFonts w:ascii="Sylfaen" w:eastAsia="Sylfaen" w:hAnsi="Sylfaen" w:cs="Sylfaen"/>
                <w:sz w:val="14"/>
                <w:szCs w:val="14"/>
              </w:rPr>
            </w:pP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ს</w:t>
            </w:r>
            <w:r>
              <w:rPr>
                <w:rFonts w:ascii="Sylfaen" w:eastAsia="Sylfaen" w:hAnsi="Sylfaen" w:cs="Sylfaen"/>
                <w:spacing w:val="4"/>
                <w:w w:val="102"/>
                <w:sz w:val="14"/>
                <w:szCs w:val="14"/>
              </w:rPr>
              <w:t>ა</w:t>
            </w:r>
            <w:r>
              <w:rPr>
                <w:rFonts w:ascii="Sylfaen" w:eastAsia="Sylfaen" w:hAnsi="Sylfaen" w:cs="Sylfaen"/>
                <w:spacing w:val="2"/>
                <w:w w:val="102"/>
                <w:sz w:val="14"/>
                <w:szCs w:val="14"/>
              </w:rPr>
              <w:t>ხ</w:t>
            </w:r>
            <w:r>
              <w:rPr>
                <w:rFonts w:ascii="Sylfaen" w:eastAsia="Sylfaen" w:hAnsi="Sylfaen" w:cs="Sylfaen"/>
                <w:spacing w:val="1"/>
                <w:w w:val="102"/>
                <w:sz w:val="14"/>
                <w:szCs w:val="14"/>
              </w:rPr>
              <w:t>ე</w:t>
            </w:r>
            <w:r>
              <w:rPr>
                <w:rFonts w:ascii="Sylfaen" w:eastAsia="Sylfaen" w:hAnsi="Sylfaen" w:cs="Sylfaen"/>
                <w:spacing w:val="2"/>
                <w:w w:val="102"/>
                <w:sz w:val="14"/>
                <w:szCs w:val="14"/>
              </w:rPr>
              <w:t>ლ</w:t>
            </w:r>
            <w:r>
              <w:rPr>
                <w:rFonts w:ascii="Sylfaen" w:eastAsia="Sylfaen" w:hAnsi="Sylfaen" w:cs="Sylfaen"/>
                <w:w w:val="102"/>
                <w:sz w:val="14"/>
                <w:szCs w:val="14"/>
              </w:rPr>
              <w:t>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94141B" w:rsidRDefault="0094141B">
            <w:pPr>
              <w:spacing w:before="7" w:line="180" w:lineRule="exact"/>
              <w:rPr>
                <w:sz w:val="18"/>
                <w:szCs w:val="18"/>
              </w:rPr>
            </w:pPr>
          </w:p>
          <w:p w:rsidR="0094141B" w:rsidRDefault="000547DF">
            <w:pPr>
              <w:ind w:left="458" w:right="457"/>
              <w:jc w:val="center"/>
              <w:rPr>
                <w:rFonts w:ascii="Sylfaen" w:eastAsia="Sylfaen" w:hAnsi="Sylfaen" w:cs="Sylfaen"/>
                <w:sz w:val="14"/>
                <w:szCs w:val="14"/>
              </w:rPr>
            </w:pPr>
            <w:r>
              <w:rPr>
                <w:rFonts w:ascii="Sylfaen" w:eastAsia="Sylfaen" w:hAnsi="Sylfaen" w:cs="Sylfaen"/>
                <w:spacing w:val="1"/>
                <w:w w:val="102"/>
                <w:sz w:val="14"/>
                <w:szCs w:val="14"/>
              </w:rPr>
              <w:t>გ</w:t>
            </w:r>
            <w:r>
              <w:rPr>
                <w:rFonts w:ascii="Sylfaen" w:eastAsia="Sylfaen" w:hAnsi="Sylfaen" w:cs="Sylfaen"/>
                <w:spacing w:val="4"/>
                <w:w w:val="102"/>
                <w:sz w:val="14"/>
                <w:szCs w:val="14"/>
              </w:rPr>
              <w:t>ვა</w:t>
            </w: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რ</w:t>
            </w:r>
            <w:r>
              <w:rPr>
                <w:rFonts w:ascii="Sylfaen" w:eastAsia="Sylfaen" w:hAnsi="Sylfaen" w:cs="Sylfaen"/>
                <w:w w:val="102"/>
                <w:sz w:val="14"/>
                <w:szCs w:val="14"/>
              </w:rPr>
              <w:t>ი</w:t>
            </w:r>
          </w:p>
        </w:tc>
        <w:tc>
          <w:tcPr>
            <w:tcW w:w="211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94141B" w:rsidRDefault="0094141B">
            <w:pPr>
              <w:spacing w:before="7" w:line="180" w:lineRule="exact"/>
              <w:rPr>
                <w:sz w:val="18"/>
                <w:szCs w:val="18"/>
              </w:rPr>
            </w:pPr>
          </w:p>
          <w:p w:rsidR="0094141B" w:rsidRDefault="000547DF">
            <w:pPr>
              <w:ind w:left="681"/>
              <w:rPr>
                <w:rFonts w:ascii="Sylfaen" w:eastAsia="Sylfaen" w:hAnsi="Sylfaen" w:cs="Sylfaen"/>
                <w:sz w:val="14"/>
                <w:szCs w:val="14"/>
              </w:rPr>
            </w:pP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მ</w:t>
            </w:r>
            <w:r>
              <w:rPr>
                <w:rFonts w:ascii="Sylfaen" w:eastAsia="Sylfaen" w:hAnsi="Sylfaen" w:cs="Sylfaen"/>
                <w:spacing w:val="1"/>
                <w:w w:val="102"/>
                <w:sz w:val="14"/>
                <w:szCs w:val="14"/>
              </w:rPr>
              <w:t>ი</w:t>
            </w: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ს</w:t>
            </w:r>
            <w:r>
              <w:rPr>
                <w:rFonts w:ascii="Sylfaen" w:eastAsia="Sylfaen" w:hAnsi="Sylfaen" w:cs="Sylfaen"/>
                <w:spacing w:val="4"/>
                <w:w w:val="102"/>
                <w:sz w:val="14"/>
                <w:szCs w:val="14"/>
              </w:rPr>
              <w:t>ა</w:t>
            </w: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მ</w:t>
            </w:r>
            <w:r>
              <w:rPr>
                <w:rFonts w:ascii="Sylfaen" w:eastAsia="Sylfaen" w:hAnsi="Sylfaen" w:cs="Sylfaen"/>
                <w:spacing w:val="4"/>
                <w:w w:val="102"/>
                <w:sz w:val="14"/>
                <w:szCs w:val="14"/>
              </w:rPr>
              <w:t>ა</w:t>
            </w:r>
            <w:r>
              <w:rPr>
                <w:rFonts w:ascii="Sylfaen" w:eastAsia="Sylfaen" w:hAnsi="Sylfaen" w:cs="Sylfaen"/>
                <w:spacing w:val="3"/>
                <w:w w:val="103"/>
                <w:sz w:val="14"/>
                <w:szCs w:val="14"/>
              </w:rPr>
              <w:t>რ</w:t>
            </w:r>
            <w:r>
              <w:rPr>
                <w:rFonts w:ascii="Sylfaen" w:eastAsia="Sylfaen" w:hAnsi="Sylfaen" w:cs="Sylfaen"/>
                <w:spacing w:val="1"/>
                <w:w w:val="102"/>
                <w:sz w:val="14"/>
                <w:szCs w:val="14"/>
              </w:rPr>
              <w:t>თ</w:t>
            </w:r>
            <w:r>
              <w:rPr>
                <w:rFonts w:ascii="Sylfaen" w:eastAsia="Sylfaen" w:hAnsi="Sylfaen" w:cs="Sylfaen"/>
                <w:w w:val="102"/>
                <w:sz w:val="14"/>
                <w:szCs w:val="14"/>
              </w:rPr>
              <w:t>ი</w:t>
            </w:r>
          </w:p>
        </w:tc>
        <w:tc>
          <w:tcPr>
            <w:tcW w:w="17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94141B" w:rsidRDefault="000547DF">
            <w:pPr>
              <w:spacing w:before="91" w:line="246" w:lineRule="auto"/>
              <w:ind w:left="342" w:right="160" w:hanging="156"/>
              <w:rPr>
                <w:rFonts w:ascii="Sylfaen" w:eastAsia="Sylfaen" w:hAnsi="Sylfaen" w:cs="Sylfaen"/>
                <w:sz w:val="14"/>
                <w:szCs w:val="14"/>
              </w:rPr>
            </w:pP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შ</w:t>
            </w:r>
            <w:r>
              <w:rPr>
                <w:rFonts w:ascii="Sylfaen" w:eastAsia="Sylfaen" w:hAnsi="Sylfaen" w:cs="Sylfaen"/>
                <w:spacing w:val="1"/>
                <w:w w:val="102"/>
                <w:sz w:val="14"/>
                <w:szCs w:val="14"/>
              </w:rPr>
              <w:t>ე</w:t>
            </w: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ნ</w:t>
            </w:r>
            <w:r>
              <w:rPr>
                <w:rFonts w:ascii="Sylfaen" w:eastAsia="Sylfaen" w:hAnsi="Sylfaen" w:cs="Sylfaen"/>
                <w:spacing w:val="2"/>
                <w:w w:val="102"/>
                <w:sz w:val="14"/>
                <w:szCs w:val="14"/>
              </w:rPr>
              <w:t>ო</w:t>
            </w: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ბ</w:t>
            </w:r>
            <w:r>
              <w:rPr>
                <w:rFonts w:ascii="Sylfaen" w:eastAsia="Sylfaen" w:hAnsi="Sylfaen" w:cs="Sylfaen"/>
                <w:spacing w:val="4"/>
                <w:w w:val="102"/>
                <w:sz w:val="14"/>
                <w:szCs w:val="14"/>
              </w:rPr>
              <w:t>ა</w:t>
            </w:r>
            <w:r>
              <w:rPr>
                <w:rFonts w:ascii="Calibri" w:eastAsia="Calibri" w:hAnsi="Calibri" w:cs="Calibri"/>
                <w:b/>
                <w:spacing w:val="-1"/>
                <w:w w:val="102"/>
                <w:sz w:val="14"/>
                <w:szCs w:val="14"/>
              </w:rPr>
              <w:t>-</w:t>
            </w: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ნ</w:t>
            </w:r>
            <w:r>
              <w:rPr>
                <w:rFonts w:ascii="Sylfaen" w:eastAsia="Sylfaen" w:hAnsi="Sylfaen" w:cs="Sylfaen"/>
                <w:spacing w:val="4"/>
                <w:w w:val="102"/>
                <w:sz w:val="14"/>
                <w:szCs w:val="14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2"/>
                <w:sz w:val="14"/>
                <w:szCs w:val="14"/>
              </w:rPr>
              <w:t>გე</w:t>
            </w: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ბ</w:t>
            </w:r>
            <w:r>
              <w:rPr>
                <w:rFonts w:ascii="Sylfaen" w:eastAsia="Sylfaen" w:hAnsi="Sylfaen" w:cs="Sylfaen"/>
                <w:spacing w:val="2"/>
                <w:w w:val="102"/>
                <w:sz w:val="14"/>
                <w:szCs w:val="14"/>
              </w:rPr>
              <w:t>ო</w:t>
            </w: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ბ</w:t>
            </w:r>
            <w:r>
              <w:rPr>
                <w:rFonts w:ascii="Sylfaen" w:eastAsia="Sylfaen" w:hAnsi="Sylfaen" w:cs="Sylfaen"/>
                <w:spacing w:val="1"/>
                <w:w w:val="102"/>
                <w:sz w:val="14"/>
                <w:szCs w:val="14"/>
              </w:rPr>
              <w:t>ე</w:t>
            </w: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ბ</w:t>
            </w:r>
            <w:r>
              <w:rPr>
                <w:rFonts w:ascii="Sylfaen" w:eastAsia="Sylfaen" w:hAnsi="Sylfaen" w:cs="Sylfaen"/>
                <w:spacing w:val="1"/>
                <w:w w:val="102"/>
                <w:sz w:val="14"/>
                <w:szCs w:val="14"/>
              </w:rPr>
              <w:t>ი</w:t>
            </w:r>
            <w:r>
              <w:rPr>
                <w:rFonts w:ascii="Sylfaen" w:eastAsia="Sylfaen" w:hAnsi="Sylfaen" w:cs="Sylfaen"/>
                <w:w w:val="102"/>
                <w:sz w:val="14"/>
                <w:szCs w:val="14"/>
              </w:rPr>
              <w:t>ს</w:t>
            </w:r>
            <w:r>
              <w:rPr>
                <w:rFonts w:ascii="Sylfaen" w:eastAsia="Sylfaen" w:hAnsi="Sylfaen" w:cs="Sylfaen"/>
                <w:w w:val="102"/>
                <w:sz w:val="14"/>
                <w:szCs w:val="14"/>
              </w:rPr>
              <w:t xml:space="preserve"> </w:t>
            </w:r>
            <w:r>
              <w:rPr>
                <w:rFonts w:ascii="Sylfaen" w:eastAsia="Sylfaen" w:hAnsi="Sylfaen" w:cs="Sylfaen"/>
                <w:spacing w:val="3"/>
                <w:sz w:val="14"/>
                <w:szCs w:val="14"/>
              </w:rPr>
              <w:t>ს</w:t>
            </w:r>
            <w:r>
              <w:rPr>
                <w:rFonts w:ascii="Sylfaen" w:eastAsia="Sylfaen" w:hAnsi="Sylfaen" w:cs="Sylfaen"/>
                <w:spacing w:val="4"/>
                <w:sz w:val="14"/>
                <w:szCs w:val="14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4"/>
                <w:szCs w:val="14"/>
              </w:rPr>
              <w:t>ე</w:t>
            </w:r>
            <w:r>
              <w:rPr>
                <w:rFonts w:ascii="Sylfaen" w:eastAsia="Sylfaen" w:hAnsi="Sylfaen" w:cs="Sylfaen"/>
                <w:spacing w:val="3"/>
                <w:sz w:val="14"/>
                <w:szCs w:val="14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4"/>
                <w:szCs w:val="14"/>
              </w:rPr>
              <w:t>თ</w:t>
            </w:r>
            <w:r>
              <w:rPr>
                <w:rFonts w:ascii="Sylfaen" w:eastAsia="Sylfaen" w:hAnsi="Sylfaen" w:cs="Sylfaen"/>
                <w:sz w:val="14"/>
                <w:szCs w:val="14"/>
              </w:rPr>
              <w:t>ო</w:t>
            </w:r>
            <w:r>
              <w:rPr>
                <w:rFonts w:ascii="Sylfaen" w:eastAsia="Sylfaen" w:hAnsi="Sylfaen" w:cs="Sylfaen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Sylfaen" w:eastAsia="Sylfaen" w:hAnsi="Sylfaen" w:cs="Sylfaen"/>
                <w:spacing w:val="3"/>
                <w:w w:val="103"/>
                <w:sz w:val="14"/>
                <w:szCs w:val="14"/>
              </w:rPr>
              <w:t>ფ</w:t>
            </w:r>
            <w:r>
              <w:rPr>
                <w:rFonts w:ascii="Sylfaen" w:eastAsia="Sylfaen" w:hAnsi="Sylfaen" w:cs="Sylfaen"/>
                <w:spacing w:val="4"/>
                <w:w w:val="102"/>
                <w:sz w:val="14"/>
                <w:szCs w:val="14"/>
              </w:rPr>
              <w:t>ა</w:t>
            </w:r>
            <w:r>
              <w:rPr>
                <w:rFonts w:ascii="Sylfaen" w:eastAsia="Sylfaen" w:hAnsi="Sylfaen" w:cs="Sylfaen"/>
                <w:spacing w:val="3"/>
                <w:w w:val="103"/>
                <w:sz w:val="14"/>
                <w:szCs w:val="14"/>
              </w:rPr>
              <w:t>რ</w:t>
            </w:r>
            <w:r>
              <w:rPr>
                <w:rFonts w:ascii="Sylfaen" w:eastAsia="Sylfaen" w:hAnsi="Sylfaen" w:cs="Sylfaen"/>
                <w:spacing w:val="1"/>
                <w:w w:val="102"/>
                <w:sz w:val="14"/>
                <w:szCs w:val="14"/>
              </w:rPr>
              <w:t>თი</w:t>
            </w:r>
          </w:p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94141B" w:rsidRDefault="000547DF">
            <w:pPr>
              <w:spacing w:before="91" w:line="246" w:lineRule="auto"/>
              <w:ind w:left="143" w:right="113" w:firstLine="60"/>
              <w:rPr>
                <w:rFonts w:ascii="Sylfaen" w:eastAsia="Sylfaen" w:hAnsi="Sylfaen" w:cs="Sylfaen"/>
                <w:sz w:val="14"/>
                <w:szCs w:val="14"/>
              </w:rPr>
            </w:pP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მ</w:t>
            </w:r>
            <w:r>
              <w:rPr>
                <w:rFonts w:ascii="Sylfaen" w:eastAsia="Sylfaen" w:hAnsi="Sylfaen" w:cs="Sylfaen"/>
                <w:spacing w:val="1"/>
                <w:w w:val="102"/>
                <w:sz w:val="14"/>
                <w:szCs w:val="14"/>
              </w:rPr>
              <w:t>ი</w:t>
            </w:r>
            <w:r>
              <w:rPr>
                <w:rFonts w:ascii="Sylfaen" w:eastAsia="Sylfaen" w:hAnsi="Sylfaen" w:cs="Sylfaen"/>
                <w:spacing w:val="2"/>
                <w:w w:val="102"/>
                <w:sz w:val="14"/>
                <w:szCs w:val="14"/>
              </w:rPr>
              <w:t>წ</w:t>
            </w:r>
            <w:r>
              <w:rPr>
                <w:rFonts w:ascii="Sylfaen" w:eastAsia="Sylfaen" w:hAnsi="Sylfaen" w:cs="Sylfaen"/>
                <w:spacing w:val="1"/>
                <w:w w:val="102"/>
                <w:sz w:val="14"/>
                <w:szCs w:val="14"/>
              </w:rPr>
              <w:t>ის</w:t>
            </w:r>
            <w:r>
              <w:rPr>
                <w:rFonts w:ascii="Sylfaen" w:eastAsia="Sylfaen" w:hAnsi="Sylfaen" w:cs="Sylfaen"/>
                <w:spacing w:val="1"/>
                <w:w w:val="102"/>
                <w:sz w:val="14"/>
                <w:szCs w:val="14"/>
              </w:rPr>
              <w:t xml:space="preserve"> </w:t>
            </w:r>
            <w:r>
              <w:rPr>
                <w:rFonts w:ascii="Sylfaen" w:eastAsia="Sylfaen" w:hAnsi="Sylfaen" w:cs="Sylfaen"/>
                <w:spacing w:val="3"/>
                <w:w w:val="103"/>
                <w:sz w:val="14"/>
                <w:szCs w:val="14"/>
              </w:rPr>
              <w:t>ფ</w:t>
            </w:r>
            <w:r>
              <w:rPr>
                <w:rFonts w:ascii="Sylfaen" w:eastAsia="Sylfaen" w:hAnsi="Sylfaen" w:cs="Sylfaen"/>
                <w:spacing w:val="4"/>
                <w:w w:val="102"/>
                <w:sz w:val="14"/>
                <w:szCs w:val="14"/>
              </w:rPr>
              <w:t>ა</w:t>
            </w:r>
            <w:r>
              <w:rPr>
                <w:rFonts w:ascii="Sylfaen" w:eastAsia="Sylfaen" w:hAnsi="Sylfaen" w:cs="Sylfaen"/>
                <w:spacing w:val="3"/>
                <w:w w:val="103"/>
                <w:sz w:val="14"/>
                <w:szCs w:val="14"/>
              </w:rPr>
              <w:t>რ</w:t>
            </w:r>
            <w:r>
              <w:rPr>
                <w:rFonts w:ascii="Sylfaen" w:eastAsia="Sylfaen" w:hAnsi="Sylfaen" w:cs="Sylfaen"/>
                <w:spacing w:val="1"/>
                <w:w w:val="102"/>
                <w:sz w:val="14"/>
                <w:szCs w:val="14"/>
              </w:rPr>
              <w:t>თი</w:t>
            </w:r>
          </w:p>
        </w:tc>
        <w:tc>
          <w:tcPr>
            <w:tcW w:w="21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94141B" w:rsidRDefault="000547DF">
            <w:pPr>
              <w:spacing w:before="91" w:line="246" w:lineRule="auto"/>
              <w:ind w:left="577" w:right="403" w:hanging="137"/>
              <w:rPr>
                <w:rFonts w:ascii="Sylfaen" w:eastAsia="Sylfaen" w:hAnsi="Sylfaen" w:cs="Sylfaen"/>
                <w:sz w:val="14"/>
                <w:szCs w:val="14"/>
              </w:rPr>
            </w:pP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შ</w:t>
            </w:r>
            <w:r>
              <w:rPr>
                <w:rFonts w:ascii="Sylfaen" w:eastAsia="Sylfaen" w:hAnsi="Sylfaen" w:cs="Sylfaen"/>
                <w:spacing w:val="1"/>
                <w:w w:val="102"/>
                <w:sz w:val="14"/>
                <w:szCs w:val="14"/>
              </w:rPr>
              <w:t>ე</w:t>
            </w: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ნ</w:t>
            </w:r>
            <w:r>
              <w:rPr>
                <w:rFonts w:ascii="Sylfaen" w:eastAsia="Sylfaen" w:hAnsi="Sylfaen" w:cs="Sylfaen"/>
                <w:spacing w:val="2"/>
                <w:w w:val="102"/>
                <w:sz w:val="14"/>
                <w:szCs w:val="14"/>
              </w:rPr>
              <w:t>ო</w:t>
            </w: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ბ</w:t>
            </w:r>
            <w:r>
              <w:rPr>
                <w:rFonts w:ascii="Sylfaen" w:eastAsia="Sylfaen" w:hAnsi="Sylfaen" w:cs="Sylfaen"/>
                <w:spacing w:val="4"/>
                <w:w w:val="102"/>
                <w:sz w:val="14"/>
                <w:szCs w:val="14"/>
              </w:rPr>
              <w:t>ა</w:t>
            </w:r>
            <w:r>
              <w:rPr>
                <w:rFonts w:ascii="Calibri" w:eastAsia="Calibri" w:hAnsi="Calibri" w:cs="Calibri"/>
                <w:b/>
                <w:spacing w:val="-1"/>
                <w:w w:val="102"/>
                <w:sz w:val="14"/>
                <w:szCs w:val="14"/>
              </w:rPr>
              <w:t>-</w:t>
            </w: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ნ</w:t>
            </w:r>
            <w:r>
              <w:rPr>
                <w:rFonts w:ascii="Sylfaen" w:eastAsia="Sylfaen" w:hAnsi="Sylfaen" w:cs="Sylfaen"/>
                <w:spacing w:val="4"/>
                <w:w w:val="102"/>
                <w:sz w:val="14"/>
                <w:szCs w:val="14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2"/>
                <w:sz w:val="14"/>
                <w:szCs w:val="14"/>
              </w:rPr>
              <w:t>გე</w:t>
            </w: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ბ</w:t>
            </w:r>
            <w:r>
              <w:rPr>
                <w:rFonts w:ascii="Sylfaen" w:eastAsia="Sylfaen" w:hAnsi="Sylfaen" w:cs="Sylfaen"/>
                <w:spacing w:val="2"/>
                <w:w w:val="102"/>
                <w:sz w:val="14"/>
                <w:szCs w:val="14"/>
              </w:rPr>
              <w:t>ო</w:t>
            </w: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ბ</w:t>
            </w:r>
            <w:r>
              <w:rPr>
                <w:rFonts w:ascii="Sylfaen" w:eastAsia="Sylfaen" w:hAnsi="Sylfaen" w:cs="Sylfaen"/>
                <w:spacing w:val="1"/>
                <w:w w:val="102"/>
                <w:sz w:val="14"/>
                <w:szCs w:val="14"/>
              </w:rPr>
              <w:t>ი</w:t>
            </w:r>
            <w:r>
              <w:rPr>
                <w:rFonts w:ascii="Sylfaen" w:eastAsia="Sylfaen" w:hAnsi="Sylfaen" w:cs="Sylfaen"/>
                <w:w w:val="102"/>
                <w:sz w:val="14"/>
                <w:szCs w:val="14"/>
              </w:rPr>
              <w:t>ს</w:t>
            </w:r>
            <w:r>
              <w:rPr>
                <w:rFonts w:ascii="Sylfaen" w:eastAsia="Sylfaen" w:hAnsi="Sylfaen" w:cs="Sylfaen"/>
                <w:w w:val="102"/>
                <w:sz w:val="14"/>
                <w:szCs w:val="14"/>
              </w:rPr>
              <w:t xml:space="preserve"> </w:t>
            </w: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ჩ</w:t>
            </w:r>
            <w:r>
              <w:rPr>
                <w:rFonts w:ascii="Sylfaen" w:eastAsia="Sylfaen" w:hAnsi="Sylfaen" w:cs="Sylfaen"/>
                <w:spacing w:val="4"/>
                <w:w w:val="102"/>
                <w:sz w:val="14"/>
                <w:szCs w:val="14"/>
              </w:rPr>
              <w:t>ა</w:t>
            </w: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მ</w:t>
            </w:r>
            <w:r>
              <w:rPr>
                <w:rFonts w:ascii="Sylfaen" w:eastAsia="Sylfaen" w:hAnsi="Sylfaen" w:cs="Sylfaen"/>
                <w:spacing w:val="2"/>
                <w:w w:val="102"/>
                <w:sz w:val="14"/>
                <w:szCs w:val="14"/>
              </w:rPr>
              <w:t>ო</w:t>
            </w: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ნ</w:t>
            </w:r>
            <w:r>
              <w:rPr>
                <w:rFonts w:ascii="Sylfaen" w:eastAsia="Sylfaen" w:hAnsi="Sylfaen" w:cs="Sylfaen"/>
                <w:spacing w:val="4"/>
                <w:w w:val="102"/>
                <w:sz w:val="14"/>
                <w:szCs w:val="14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2"/>
                <w:sz w:val="14"/>
                <w:szCs w:val="14"/>
              </w:rPr>
              <w:t>თ</w:t>
            </w:r>
            <w:r>
              <w:rPr>
                <w:rFonts w:ascii="Sylfaen" w:eastAsia="Sylfaen" w:hAnsi="Sylfaen" w:cs="Sylfaen"/>
                <w:spacing w:val="4"/>
                <w:w w:val="102"/>
                <w:sz w:val="14"/>
                <w:szCs w:val="14"/>
              </w:rPr>
              <w:t>ვა</w:t>
            </w:r>
            <w:r>
              <w:rPr>
                <w:rFonts w:ascii="Sylfaen" w:eastAsia="Sylfaen" w:hAnsi="Sylfaen" w:cs="Sylfaen"/>
                <w:spacing w:val="2"/>
                <w:w w:val="102"/>
                <w:sz w:val="14"/>
                <w:szCs w:val="14"/>
              </w:rPr>
              <w:t>ლ</w:t>
            </w:r>
            <w:r>
              <w:rPr>
                <w:rFonts w:ascii="Sylfaen" w:eastAsia="Sylfaen" w:hAnsi="Sylfaen" w:cs="Sylfaen"/>
                <w:w w:val="102"/>
                <w:sz w:val="14"/>
                <w:szCs w:val="14"/>
              </w:rPr>
              <w:t>ი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94141B" w:rsidRDefault="0094141B">
            <w:pPr>
              <w:spacing w:before="7" w:line="180" w:lineRule="exact"/>
              <w:rPr>
                <w:sz w:val="18"/>
                <w:szCs w:val="18"/>
              </w:rPr>
            </w:pPr>
          </w:p>
          <w:p w:rsidR="0094141B" w:rsidRDefault="000547DF">
            <w:pPr>
              <w:ind w:left="37"/>
              <w:rPr>
                <w:rFonts w:ascii="Sylfaen" w:eastAsia="Sylfaen" w:hAnsi="Sylfaen" w:cs="Sylfaen"/>
                <w:sz w:val="14"/>
                <w:szCs w:val="14"/>
              </w:rPr>
            </w:pPr>
            <w:r>
              <w:rPr>
                <w:rFonts w:ascii="Sylfaen" w:eastAsia="Sylfaen" w:hAnsi="Sylfaen" w:cs="Sylfaen"/>
                <w:spacing w:val="3"/>
                <w:sz w:val="14"/>
                <w:szCs w:val="14"/>
              </w:rPr>
              <w:t>ს</w:t>
            </w:r>
            <w:r>
              <w:rPr>
                <w:rFonts w:ascii="Sylfaen" w:eastAsia="Sylfaen" w:hAnsi="Sylfaen" w:cs="Sylfaen"/>
                <w:spacing w:val="4"/>
                <w:sz w:val="14"/>
                <w:szCs w:val="14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14"/>
                <w:szCs w:val="14"/>
              </w:rPr>
              <w:t>კ</w:t>
            </w:r>
            <w:r>
              <w:rPr>
                <w:rFonts w:ascii="Sylfaen" w:eastAsia="Sylfaen" w:hAnsi="Sylfaen" w:cs="Sylfaen"/>
                <w:spacing w:val="4"/>
                <w:sz w:val="14"/>
                <w:szCs w:val="14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14"/>
                <w:szCs w:val="14"/>
              </w:rPr>
              <w:t>დ</w:t>
            </w:r>
            <w:r>
              <w:rPr>
                <w:rFonts w:ascii="Sylfaen" w:eastAsia="Sylfaen" w:hAnsi="Sylfaen" w:cs="Sylfaen"/>
                <w:spacing w:val="4"/>
                <w:sz w:val="14"/>
                <w:szCs w:val="14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14"/>
                <w:szCs w:val="14"/>
              </w:rPr>
              <w:t>სტრ</w:t>
            </w:r>
            <w:r>
              <w:rPr>
                <w:rFonts w:ascii="Sylfaen" w:eastAsia="Sylfaen" w:hAnsi="Sylfaen" w:cs="Sylfaen"/>
                <w:sz w:val="14"/>
                <w:szCs w:val="14"/>
              </w:rPr>
              <w:t>ო</w:t>
            </w:r>
            <w:r>
              <w:rPr>
                <w:rFonts w:ascii="Sylfaen" w:eastAsia="Sylfaen" w:hAnsi="Sylfaen" w:cs="Sylfaen"/>
                <w:spacing w:val="17"/>
                <w:sz w:val="14"/>
                <w:szCs w:val="14"/>
              </w:rPr>
              <w:t xml:space="preserve"> </w:t>
            </w: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კ</w:t>
            </w:r>
            <w:r>
              <w:rPr>
                <w:rFonts w:ascii="Sylfaen" w:eastAsia="Sylfaen" w:hAnsi="Sylfaen" w:cs="Sylfaen"/>
                <w:spacing w:val="2"/>
                <w:w w:val="102"/>
                <w:sz w:val="14"/>
                <w:szCs w:val="14"/>
              </w:rPr>
              <w:t>ო</w:t>
            </w: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დი</w:t>
            </w:r>
          </w:p>
        </w:tc>
        <w:tc>
          <w:tcPr>
            <w:tcW w:w="11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94141B" w:rsidRDefault="0094141B">
            <w:pPr>
              <w:spacing w:before="7" w:line="180" w:lineRule="exact"/>
              <w:rPr>
                <w:sz w:val="18"/>
                <w:szCs w:val="18"/>
              </w:rPr>
            </w:pPr>
          </w:p>
          <w:p w:rsidR="0094141B" w:rsidRDefault="000547DF">
            <w:pPr>
              <w:ind w:left="169"/>
              <w:rPr>
                <w:rFonts w:ascii="Sylfaen" w:eastAsia="Sylfaen" w:hAnsi="Sylfaen" w:cs="Sylfaen"/>
                <w:sz w:val="14"/>
                <w:szCs w:val="14"/>
              </w:rPr>
            </w:pP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მ</w:t>
            </w:r>
            <w:r>
              <w:rPr>
                <w:rFonts w:ascii="Sylfaen" w:eastAsia="Sylfaen" w:hAnsi="Sylfaen" w:cs="Sylfaen"/>
                <w:spacing w:val="1"/>
                <w:w w:val="102"/>
                <w:sz w:val="14"/>
                <w:szCs w:val="14"/>
              </w:rPr>
              <w:t>ე</w:t>
            </w: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ს</w:t>
            </w:r>
            <w:r>
              <w:rPr>
                <w:rFonts w:ascii="Sylfaen" w:eastAsia="Sylfaen" w:hAnsi="Sylfaen" w:cs="Sylfaen"/>
                <w:spacing w:val="4"/>
                <w:w w:val="102"/>
                <w:sz w:val="14"/>
                <w:szCs w:val="14"/>
              </w:rPr>
              <w:t>ა</w:t>
            </w:r>
            <w:r>
              <w:rPr>
                <w:rFonts w:ascii="Sylfaen" w:eastAsia="Sylfaen" w:hAnsi="Sylfaen" w:cs="Sylfaen"/>
                <w:spacing w:val="3"/>
                <w:w w:val="103"/>
                <w:sz w:val="14"/>
                <w:szCs w:val="14"/>
              </w:rPr>
              <w:t>კ</w:t>
            </w: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უ</w:t>
            </w:r>
            <w:r>
              <w:rPr>
                <w:rFonts w:ascii="Sylfaen" w:eastAsia="Sylfaen" w:hAnsi="Sylfaen" w:cs="Sylfaen"/>
                <w:spacing w:val="1"/>
                <w:w w:val="102"/>
                <w:sz w:val="14"/>
                <w:szCs w:val="14"/>
              </w:rPr>
              <w:t>თ</w:t>
            </w: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რ</w:t>
            </w:r>
            <w:r>
              <w:rPr>
                <w:rFonts w:ascii="Sylfaen" w:eastAsia="Sylfaen" w:hAnsi="Sylfaen" w:cs="Sylfaen"/>
                <w:w w:val="102"/>
                <w:sz w:val="14"/>
                <w:szCs w:val="14"/>
              </w:rPr>
              <w:t>ე</w:t>
            </w:r>
          </w:p>
        </w:tc>
      </w:tr>
      <w:tr w:rsidR="0094141B">
        <w:trPr>
          <w:trHeight w:hRule="exact" w:val="602"/>
        </w:trPr>
        <w:tc>
          <w:tcPr>
            <w:tcW w:w="3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80" w:lineRule="exact"/>
              <w:rPr>
                <w:sz w:val="19"/>
                <w:szCs w:val="19"/>
              </w:rPr>
            </w:pPr>
          </w:p>
          <w:p w:rsidR="0094141B" w:rsidRDefault="000547DF">
            <w:pPr>
              <w:ind w:left="109" w:right="8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80" w:lineRule="exact"/>
              <w:rPr>
                <w:sz w:val="19"/>
                <w:szCs w:val="19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30001008932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80" w:lineRule="exact"/>
              <w:rPr>
                <w:sz w:val="18"/>
                <w:szCs w:val="18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ნნა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80" w:lineRule="exact"/>
              <w:rPr>
                <w:sz w:val="18"/>
                <w:szCs w:val="18"/>
              </w:rPr>
            </w:pPr>
          </w:p>
          <w:p w:rsidR="0094141B" w:rsidRDefault="000547DF">
            <w:pPr>
              <w:ind w:left="5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7" w:line="200" w:lineRule="exact"/>
              <w:ind w:left="239" w:right="204" w:firstLine="10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1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80" w:lineRule="exact"/>
              <w:rPr>
                <w:sz w:val="19"/>
                <w:szCs w:val="19"/>
              </w:rPr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1510.00</w:t>
            </w:r>
          </w:p>
        </w:tc>
        <w:tc>
          <w:tcPr>
            <w:tcW w:w="21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80" w:lineRule="exact"/>
              <w:rPr>
                <w:sz w:val="19"/>
                <w:szCs w:val="19"/>
              </w:rPr>
            </w:pPr>
          </w:p>
          <w:p w:rsidR="0094141B" w:rsidRDefault="000547DF">
            <w:pPr>
              <w:ind w:left="69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80" w:lineRule="exact"/>
              <w:rPr>
                <w:sz w:val="19"/>
                <w:szCs w:val="19"/>
              </w:rPr>
            </w:pPr>
          </w:p>
          <w:p w:rsidR="0094141B" w:rsidRDefault="000547DF">
            <w:pPr>
              <w:ind w:left="2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85.21.26.374</w:t>
            </w:r>
          </w:p>
        </w:tc>
        <w:tc>
          <w:tcPr>
            <w:tcW w:w="11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80" w:lineRule="exact"/>
              <w:rPr>
                <w:sz w:val="18"/>
                <w:szCs w:val="18"/>
              </w:rPr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475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20" w:lineRule="exact"/>
              <w:rPr>
                <w:sz w:val="13"/>
                <w:szCs w:val="13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09" w:right="8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61009009528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20" w:lineRule="exact"/>
              <w:rPr>
                <w:sz w:val="12"/>
                <w:szCs w:val="12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კო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20" w:lineRule="exact"/>
              <w:rPr>
                <w:sz w:val="12"/>
                <w:szCs w:val="12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83" w:right="8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209" w:right="203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იაქ</w:t>
            </w:r>
            <w:r>
              <w:rPr>
                <w:rFonts w:ascii="Calibri" w:eastAsia="Calibri" w:hAnsi="Calibri" w:cs="Calibri"/>
                <w:spacing w:val="1"/>
                <w:position w:val="1"/>
                <w:sz w:val="16"/>
                <w:szCs w:val="16"/>
              </w:rPr>
              <w:t>-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ქი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სა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20" w:lineRule="exact"/>
              <w:rPr>
                <w:sz w:val="13"/>
                <w:szCs w:val="13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424.00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20" w:lineRule="exact"/>
              <w:rPr>
                <w:sz w:val="12"/>
                <w:szCs w:val="12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33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ობა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ბობ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N1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20" w:lineRule="exact"/>
              <w:rPr>
                <w:sz w:val="13"/>
                <w:szCs w:val="13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85.28.21.313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20" w:lineRule="exact"/>
              <w:rPr>
                <w:sz w:val="12"/>
                <w:szCs w:val="12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427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52001024963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ულ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511"/>
        </w:trPr>
        <w:tc>
          <w:tcPr>
            <w:tcW w:w="3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40" w:lineRule="exact"/>
              <w:rPr>
                <w:sz w:val="14"/>
                <w:szCs w:val="14"/>
              </w:rPr>
            </w:pPr>
          </w:p>
          <w:p w:rsidR="0094141B" w:rsidRDefault="000547DF">
            <w:pPr>
              <w:ind w:left="109" w:right="8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40" w:lineRule="exact"/>
              <w:rPr>
                <w:sz w:val="14"/>
                <w:szCs w:val="14"/>
              </w:rPr>
            </w:pPr>
          </w:p>
          <w:p w:rsidR="0094141B" w:rsidRDefault="000547DF">
            <w:pPr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52001015312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40" w:lineRule="exact"/>
              <w:rPr>
                <w:sz w:val="14"/>
                <w:szCs w:val="14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40" w:lineRule="exact"/>
              <w:rPr>
                <w:sz w:val="14"/>
                <w:szCs w:val="14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37"/>
              <w:ind w:left="83" w:right="8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399" w:right="396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აბ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რია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თი</w:t>
            </w:r>
          </w:p>
        </w:tc>
        <w:tc>
          <w:tcPr>
            <w:tcW w:w="17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40" w:lineRule="exact"/>
              <w:rPr>
                <w:sz w:val="15"/>
                <w:szCs w:val="15"/>
              </w:rPr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1957.00</w:t>
            </w:r>
          </w:p>
        </w:tc>
        <w:tc>
          <w:tcPr>
            <w:tcW w:w="21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40" w:lineRule="exact"/>
              <w:rPr>
                <w:sz w:val="15"/>
                <w:szCs w:val="15"/>
              </w:rPr>
            </w:pPr>
          </w:p>
          <w:p w:rsidR="0094141B" w:rsidRDefault="000547DF">
            <w:pPr>
              <w:ind w:left="69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40" w:lineRule="exact"/>
              <w:rPr>
                <w:sz w:val="15"/>
                <w:szCs w:val="15"/>
              </w:rPr>
            </w:pPr>
          </w:p>
          <w:p w:rsidR="0094141B" w:rsidRDefault="000547DF">
            <w:pPr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85.12.21.105</w:t>
            </w:r>
          </w:p>
        </w:tc>
        <w:tc>
          <w:tcPr>
            <w:tcW w:w="11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40" w:lineRule="exact"/>
              <w:rPr>
                <w:sz w:val="14"/>
                <w:szCs w:val="14"/>
              </w:rPr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696"/>
        </w:trPr>
        <w:tc>
          <w:tcPr>
            <w:tcW w:w="3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109" w:right="8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03001001956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4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4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5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19" w:line="200" w:lineRule="exact"/>
              <w:ind w:left="103" w:right="1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(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)</w:t>
            </w:r>
          </w:p>
        </w:tc>
        <w:tc>
          <w:tcPr>
            <w:tcW w:w="17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11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1500.00</w:t>
            </w:r>
          </w:p>
        </w:tc>
        <w:tc>
          <w:tcPr>
            <w:tcW w:w="21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3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689" w:right="68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1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85.02.23.040</w:t>
            </w:r>
          </w:p>
        </w:tc>
        <w:tc>
          <w:tcPr>
            <w:tcW w:w="11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3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7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48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5" w:line="200" w:lineRule="exact"/>
            </w:pPr>
          </w:p>
          <w:p w:rsidR="0094141B" w:rsidRDefault="000547DF">
            <w:pPr>
              <w:ind w:left="101" w:right="9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03001002886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ურ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60" w:lineRule="exact"/>
              <w:rPr>
                <w:sz w:val="17"/>
                <w:szCs w:val="17"/>
              </w:rPr>
            </w:pPr>
          </w:p>
          <w:p w:rsidR="0094141B" w:rsidRDefault="000547DF">
            <w:pPr>
              <w:spacing w:line="200" w:lineRule="exact"/>
              <w:ind w:left="87" w:right="8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(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 xml:space="preserve">);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მი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5" w:line="200" w:lineRule="exact"/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2500.00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80" w:lineRule="exact"/>
              <w:rPr>
                <w:sz w:val="19"/>
                <w:szCs w:val="19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689" w:right="68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1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N2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3" w:line="200" w:lineRule="exact"/>
            </w:pPr>
          </w:p>
          <w:p w:rsidR="0094141B" w:rsidRDefault="000547DF">
            <w:pPr>
              <w:ind w:left="2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85.02.23.041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80" w:lineRule="exact"/>
              <w:rPr>
                <w:sz w:val="19"/>
                <w:szCs w:val="19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6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4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52001014438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5"/>
              <w:ind w:left="5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52401027117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60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4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52001024042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იქრია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82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8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109" w:right="8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4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30001002796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უტი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20" w:lineRule="exact"/>
              <w:rPr>
                <w:sz w:val="13"/>
                <w:szCs w:val="13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6" w:right="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413" w:right="410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ი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6"/>
              <w:ind w:left="11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4030.00</w:t>
            </w:r>
          </w:p>
        </w:tc>
        <w:tc>
          <w:tcPr>
            <w:tcW w:w="21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6"/>
              <w:ind w:left="920" w:right="91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6"/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50.09.34.380</w:t>
            </w:r>
          </w:p>
        </w:tc>
        <w:tc>
          <w:tcPr>
            <w:tcW w:w="11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7"/>
              <w:ind w:left="7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82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4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30001002795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5"/>
              <w:ind w:left="5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არო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6"/>
              <w:ind w:left="11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3232.00</w:t>
            </w:r>
          </w:p>
        </w:tc>
        <w:tc>
          <w:tcPr>
            <w:tcW w:w="21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6"/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50.09.34.386</w:t>
            </w:r>
          </w:p>
        </w:tc>
        <w:tc>
          <w:tcPr>
            <w:tcW w:w="11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7"/>
              <w:ind w:left="7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82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4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30001009961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5231.00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50.09.33.390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7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82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4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30001001290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42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09" w:right="8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61009007103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0" w:line="200" w:lineRule="exact"/>
              <w:ind w:left="281" w:right="277" w:firstLine="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დეხ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3465.00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920" w:right="91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N1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54.15.52.390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3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94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1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61009011902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60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101" w:right="9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4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52001014643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5"/>
              <w:ind w:left="5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82" w:right="8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418" w:right="41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კი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2326.00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807" w:right="80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N2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85.21.21.500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6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60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4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01004005927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ბ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5"/>
              <w:ind w:left="5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12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5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109" w:right="8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0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51450001967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40" w:lineRule="exact"/>
              <w:rPr>
                <w:sz w:val="15"/>
                <w:szCs w:val="15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57" w:right="5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339" w:right="333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ლშ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ნი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80" w:lineRule="exact"/>
              <w:rPr>
                <w:sz w:val="19"/>
                <w:szCs w:val="19"/>
              </w:rPr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2525.00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80" w:lineRule="exact"/>
              <w:rPr>
                <w:sz w:val="19"/>
                <w:szCs w:val="19"/>
              </w:rPr>
            </w:pPr>
          </w:p>
          <w:p w:rsidR="0094141B" w:rsidRDefault="000547DF">
            <w:pPr>
              <w:ind w:left="69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N3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80" w:lineRule="exact"/>
              <w:rPr>
                <w:sz w:val="19"/>
                <w:szCs w:val="19"/>
              </w:rPr>
            </w:pPr>
          </w:p>
          <w:p w:rsidR="0094141B" w:rsidRDefault="000547DF">
            <w:pPr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50.10.33.087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80" w:lineRule="exact"/>
              <w:rPr>
                <w:sz w:val="18"/>
                <w:szCs w:val="18"/>
              </w:rPr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12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0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62009000692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პირ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12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0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30950000347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თო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80" w:lineRule="exact"/>
              <w:rPr>
                <w:sz w:val="19"/>
                <w:szCs w:val="19"/>
              </w:rPr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2095.00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80" w:lineRule="exact"/>
              <w:rPr>
                <w:sz w:val="19"/>
                <w:szCs w:val="19"/>
              </w:rPr>
            </w:pPr>
          </w:p>
          <w:p w:rsidR="0094141B" w:rsidRDefault="000547DF">
            <w:pPr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50.10.33.088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80" w:lineRule="exact"/>
              <w:rPr>
                <w:sz w:val="18"/>
                <w:szCs w:val="18"/>
              </w:rPr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12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0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51450001207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12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0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51350001545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0"/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2200.00</w:t>
            </w:r>
          </w:p>
        </w:tc>
        <w:tc>
          <w:tcPr>
            <w:tcW w:w="21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0"/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50.10.32.051</w:t>
            </w:r>
          </w:p>
        </w:tc>
        <w:tc>
          <w:tcPr>
            <w:tcW w:w="11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1"/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</w:tbl>
    <w:p w:rsidR="0094141B" w:rsidRDefault="0094141B">
      <w:pPr>
        <w:sectPr w:rsidR="0094141B">
          <w:pgSz w:w="15840" w:h="12240" w:orient="landscape"/>
          <w:pgMar w:top="960" w:right="1180" w:bottom="280" w:left="900" w:header="708" w:footer="708" w:gutter="0"/>
          <w:cols w:space="720"/>
        </w:sectPr>
      </w:pPr>
    </w:p>
    <w:p w:rsidR="0094141B" w:rsidRDefault="0094141B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"/>
        <w:gridCol w:w="1238"/>
        <w:gridCol w:w="1354"/>
        <w:gridCol w:w="1392"/>
        <w:gridCol w:w="2114"/>
        <w:gridCol w:w="1740"/>
        <w:gridCol w:w="773"/>
        <w:gridCol w:w="2100"/>
        <w:gridCol w:w="1354"/>
        <w:gridCol w:w="1109"/>
      </w:tblGrid>
      <w:tr w:rsidR="0094141B">
        <w:trPr>
          <w:trHeight w:hRule="exact" w:val="394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3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1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61009010408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ნუგ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ზარ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0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spacing w:line="200" w:lineRule="exact"/>
              <w:ind w:left="239" w:right="233" w:firstLine="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ვკა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3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11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2406.00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3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69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N3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3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65.13.32.466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4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7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94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1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61009022296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რ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94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1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32001028602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94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1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32001028517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ნგა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54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60" w:lineRule="exact"/>
              <w:rPr>
                <w:sz w:val="16"/>
                <w:szCs w:val="16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0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11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20" w:lineRule="exact"/>
              <w:rPr>
                <w:sz w:val="12"/>
                <w:szCs w:val="12"/>
              </w:rPr>
            </w:pPr>
          </w:p>
          <w:p w:rsidR="0094141B" w:rsidRDefault="000547DF">
            <w:pPr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61006005766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3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1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8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16"/>
                <w:szCs w:val="16"/>
              </w:rPr>
              <w:t>(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ნგ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)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60" w:lineRule="exact"/>
              <w:rPr>
                <w:sz w:val="16"/>
                <w:szCs w:val="16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2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1501.00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3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spacing w:line="247" w:lineRule="auto"/>
              <w:ind w:left="952" w:right="59" w:hanging="85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ობა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ბობ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2,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N3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60" w:lineRule="exact"/>
              <w:rPr>
                <w:sz w:val="16"/>
                <w:szCs w:val="16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85.10.23.291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40" w:lineRule="exact"/>
              <w:rPr>
                <w:sz w:val="15"/>
                <w:szCs w:val="15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8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454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20" w:lineRule="exact"/>
              <w:rPr>
                <w:sz w:val="12"/>
                <w:szCs w:val="12"/>
              </w:rPr>
            </w:pPr>
          </w:p>
          <w:p w:rsidR="0094141B" w:rsidRDefault="000547DF">
            <w:pPr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61008002088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54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20" w:lineRule="exact"/>
              <w:rPr>
                <w:sz w:val="12"/>
                <w:szCs w:val="12"/>
              </w:rPr>
            </w:pPr>
          </w:p>
          <w:p w:rsidR="0094141B" w:rsidRDefault="000547DF">
            <w:pPr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61008002671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ზარ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94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6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10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1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61009005224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მუკა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40" w:lineRule="exact"/>
              <w:rPr>
                <w:sz w:val="15"/>
                <w:szCs w:val="15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spacing w:line="200" w:lineRule="exact"/>
              <w:ind w:left="254" w:right="216" w:firstLine="9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71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6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11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1278.00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6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788" w:right="78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N2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6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2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85.21.25.382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7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7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94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1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52001018456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94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1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01456013894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94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3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13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1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52001014895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გულ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40" w:lineRule="exact"/>
              <w:rPr>
                <w:sz w:val="15"/>
                <w:szCs w:val="15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spacing w:line="200" w:lineRule="exact"/>
              <w:ind w:left="178" w:right="63" w:hanging="7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(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)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23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3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11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1302.00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3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55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N4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3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2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85.21.26.430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4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7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94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2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30001002190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94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2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52001023337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94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2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01001014676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27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20" w:lineRule="exact"/>
              <w:rPr>
                <w:sz w:val="12"/>
                <w:szCs w:val="12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14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61009009598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10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10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5" w:line="200" w:lineRule="exact"/>
            </w:pPr>
          </w:p>
          <w:p w:rsidR="0094141B" w:rsidRDefault="000547DF">
            <w:pPr>
              <w:ind w:left="67" w:right="6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450" w:right="441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ო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20" w:lineRule="exact"/>
              <w:rPr>
                <w:sz w:val="12"/>
                <w:szCs w:val="12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2711.00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20" w:lineRule="exact"/>
              <w:rPr>
                <w:sz w:val="12"/>
                <w:szCs w:val="12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920" w:right="91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N1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20" w:lineRule="exact"/>
              <w:rPr>
                <w:sz w:val="12"/>
                <w:szCs w:val="12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85.24.21.196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00" w:lineRule="exact"/>
              <w:rPr>
                <w:sz w:val="11"/>
                <w:szCs w:val="11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7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427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61009005855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10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ნული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10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27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52001022025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10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გო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10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869"/>
        </w:trPr>
        <w:tc>
          <w:tcPr>
            <w:tcW w:w="3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120" w:lineRule="exact"/>
              <w:rPr>
                <w:sz w:val="12"/>
                <w:szCs w:val="12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15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120" w:lineRule="exact"/>
              <w:rPr>
                <w:sz w:val="12"/>
                <w:szCs w:val="12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52001024293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20" w:lineRule="exact"/>
              <w:rPr>
                <w:sz w:val="12"/>
                <w:szCs w:val="12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20" w:lineRule="exact"/>
              <w:rPr>
                <w:sz w:val="12"/>
                <w:szCs w:val="12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8" w:line="200" w:lineRule="exact"/>
            </w:pPr>
          </w:p>
          <w:p w:rsidR="0094141B" w:rsidRDefault="000547DF">
            <w:pPr>
              <w:ind w:left="83" w:right="8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204" w:right="20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არ</w:t>
            </w:r>
            <w:r>
              <w:rPr>
                <w:rFonts w:ascii="Calibri" w:eastAsia="Calibri" w:hAnsi="Calibri" w:cs="Calibri"/>
                <w:spacing w:val="1"/>
                <w:position w:val="1"/>
                <w:sz w:val="16"/>
                <w:szCs w:val="16"/>
              </w:rPr>
              <w:t>-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არაბა</w:t>
            </w:r>
          </w:p>
        </w:tc>
        <w:tc>
          <w:tcPr>
            <w:tcW w:w="17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120" w:lineRule="exact"/>
              <w:rPr>
                <w:sz w:val="12"/>
                <w:szCs w:val="12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1004.00</w:t>
            </w:r>
          </w:p>
        </w:tc>
        <w:tc>
          <w:tcPr>
            <w:tcW w:w="21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120" w:lineRule="exact"/>
              <w:rPr>
                <w:sz w:val="12"/>
                <w:szCs w:val="12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55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N4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120" w:lineRule="exact"/>
              <w:rPr>
                <w:sz w:val="12"/>
                <w:szCs w:val="12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85.03.26.098</w:t>
            </w:r>
          </w:p>
        </w:tc>
        <w:tc>
          <w:tcPr>
            <w:tcW w:w="11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20" w:lineRule="exact"/>
              <w:rPr>
                <w:sz w:val="12"/>
                <w:szCs w:val="12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82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7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52001015278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9" w:line="200" w:lineRule="exact"/>
            </w:pPr>
          </w:p>
          <w:p w:rsidR="0094141B" w:rsidRDefault="000547DF">
            <w:pPr>
              <w:spacing w:line="200" w:lineRule="exact"/>
              <w:ind w:left="104" w:right="100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(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იაქი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 xml:space="preserve">);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იაქ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სა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2555.00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2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689" w:right="68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1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N2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85.28.21.308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2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82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7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52001014528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კო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82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7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52001022393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ზაზ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82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7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52150001807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82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7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07001053230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ნო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</w:tbl>
    <w:p w:rsidR="0094141B" w:rsidRDefault="0094141B">
      <w:pPr>
        <w:sectPr w:rsidR="0094141B">
          <w:pgSz w:w="15840" w:h="12240" w:orient="landscape"/>
          <w:pgMar w:top="960" w:right="1180" w:bottom="280" w:left="900" w:header="708" w:footer="708" w:gutter="0"/>
          <w:cols w:space="720"/>
        </w:sectPr>
      </w:pPr>
    </w:p>
    <w:p w:rsidR="0094141B" w:rsidRDefault="0094141B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"/>
        <w:gridCol w:w="1238"/>
        <w:gridCol w:w="1354"/>
        <w:gridCol w:w="1392"/>
        <w:gridCol w:w="2114"/>
        <w:gridCol w:w="1740"/>
        <w:gridCol w:w="773"/>
        <w:gridCol w:w="2100"/>
        <w:gridCol w:w="1354"/>
        <w:gridCol w:w="1109"/>
      </w:tblGrid>
      <w:tr w:rsidR="0094141B">
        <w:trPr>
          <w:trHeight w:hRule="exact" w:val="545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17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60" w:lineRule="exact"/>
              <w:rPr>
                <w:sz w:val="16"/>
                <w:szCs w:val="16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61008006297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140" w:lineRule="exact"/>
              <w:rPr>
                <w:sz w:val="15"/>
                <w:szCs w:val="15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140" w:lineRule="exact"/>
              <w:rPr>
                <w:sz w:val="15"/>
                <w:szCs w:val="15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ჟ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180" w:lineRule="exact"/>
              <w:rPr>
                <w:sz w:val="18"/>
                <w:szCs w:val="18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83" w:right="8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356" w:right="35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ნკი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445.00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6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89" w:right="8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ობა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ბობ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1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და</w:t>
            </w:r>
          </w:p>
          <w:p w:rsidR="0094141B" w:rsidRDefault="000547DF">
            <w:pPr>
              <w:spacing w:before="7"/>
              <w:ind w:left="920" w:right="91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N2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85.10.21.443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5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545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60" w:lineRule="exact"/>
              <w:rPr>
                <w:sz w:val="16"/>
                <w:szCs w:val="16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61008004072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40" w:lineRule="exact"/>
              <w:rPr>
                <w:sz w:val="15"/>
                <w:szCs w:val="15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კო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40" w:lineRule="exact"/>
              <w:rPr>
                <w:sz w:val="15"/>
                <w:szCs w:val="15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ჟ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545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60" w:lineRule="exact"/>
              <w:rPr>
                <w:sz w:val="16"/>
                <w:szCs w:val="16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61008007172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40" w:lineRule="exact"/>
              <w:rPr>
                <w:sz w:val="15"/>
                <w:szCs w:val="15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40" w:lineRule="exact"/>
              <w:rPr>
                <w:sz w:val="15"/>
                <w:szCs w:val="15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545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18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60" w:lineRule="exact"/>
              <w:rPr>
                <w:sz w:val="16"/>
                <w:szCs w:val="16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61009008984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40" w:lineRule="exact"/>
              <w:rPr>
                <w:sz w:val="15"/>
                <w:szCs w:val="15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რამ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40" w:lineRule="exact"/>
              <w:rPr>
                <w:sz w:val="15"/>
                <w:szCs w:val="15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180" w:lineRule="exact"/>
              <w:rPr>
                <w:sz w:val="18"/>
                <w:szCs w:val="18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ვთა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16"/>
                <w:szCs w:val="16"/>
              </w:rPr>
              <w:t>(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აპა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ვკ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)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3" w:line="200" w:lineRule="exact"/>
              <w:ind w:left="199" w:right="193" w:hanging="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 xml:space="preserve">184.82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.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. -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: 112.26;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:</w:t>
            </w:r>
          </w:p>
          <w:p w:rsidR="0094141B" w:rsidRDefault="000547DF">
            <w:pPr>
              <w:spacing w:before="15"/>
              <w:ind w:left="624" w:right="61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72.56;</w:t>
            </w:r>
          </w:p>
          <w:p w:rsidR="0094141B" w:rsidRDefault="000547DF">
            <w:pPr>
              <w:spacing w:before="5"/>
              <w:ind w:left="135" w:right="132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:</w:t>
            </w:r>
          </w:p>
          <w:p w:rsidR="0094141B" w:rsidRDefault="000547DF">
            <w:pPr>
              <w:spacing w:before="7"/>
              <w:ind w:left="649" w:right="64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57.04</w:t>
            </w:r>
          </w:p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2350.00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80" w:lineRule="exact"/>
              <w:rPr>
                <w:sz w:val="18"/>
                <w:szCs w:val="18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spacing w:line="247" w:lineRule="auto"/>
              <w:ind w:left="952" w:right="59" w:hanging="85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ობა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ბობ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2,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N3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85.12.22.285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5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545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60" w:lineRule="exact"/>
              <w:rPr>
                <w:sz w:val="16"/>
                <w:szCs w:val="16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61009015002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40" w:lineRule="exact"/>
              <w:rPr>
                <w:sz w:val="15"/>
                <w:szCs w:val="15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ნული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40" w:lineRule="exact"/>
              <w:rPr>
                <w:sz w:val="15"/>
                <w:szCs w:val="15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545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60" w:lineRule="exact"/>
              <w:rPr>
                <w:sz w:val="16"/>
                <w:szCs w:val="16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52001025442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40" w:lineRule="exact"/>
              <w:rPr>
                <w:sz w:val="15"/>
                <w:szCs w:val="15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40" w:lineRule="exact"/>
              <w:rPr>
                <w:sz w:val="15"/>
                <w:szCs w:val="15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0" w:line="200" w:lineRule="exact"/>
            </w:pPr>
          </w:p>
          <w:p w:rsidR="0094141B" w:rsidRDefault="000547DF">
            <w:pPr>
              <w:ind w:left="10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19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61009026103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8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83" w:right="8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354" w:right="350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ნლო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9" w:line="200" w:lineRule="exact"/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2180.00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9" w:line="200" w:lineRule="exact"/>
            </w:pPr>
          </w:p>
          <w:p w:rsidR="0094141B" w:rsidRDefault="000547DF">
            <w:pPr>
              <w:ind w:left="788" w:right="78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N2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9" w:line="200" w:lineRule="exact"/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85.18.27.696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" w:line="200" w:lineRule="exact"/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61009014747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52001025684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52150000930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52950001635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ლუკა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87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8" w:line="200" w:lineRule="exact"/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20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61009007862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ნუგ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ზარ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84" w:right="8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354" w:right="350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ნლო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7" w:line="200" w:lineRule="exact"/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1005.00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7" w:line="200" w:lineRule="exact"/>
            </w:pPr>
          </w:p>
          <w:p w:rsidR="0094141B" w:rsidRDefault="000547DF">
            <w:pPr>
              <w:ind w:left="788" w:right="78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N2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7" w:line="200" w:lineRule="exact"/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85.18.25.508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9" w:line="200" w:lineRule="exact"/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487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52001022049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87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03001022392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მუნა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06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0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21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6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61010004280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რ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80" w:lineRule="exact"/>
              <w:rPr>
                <w:sz w:val="19"/>
                <w:szCs w:val="19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57" w:right="5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392" w:right="388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ქორ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თი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2525.00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80" w:lineRule="exact"/>
              <w:rPr>
                <w:sz w:val="18"/>
                <w:szCs w:val="18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89" w:right="8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ობა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ბობ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1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და</w:t>
            </w:r>
          </w:p>
          <w:p w:rsidR="0094141B" w:rsidRDefault="000547DF">
            <w:pPr>
              <w:spacing w:before="7"/>
              <w:ind w:left="920" w:right="91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N2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50.05.31.315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2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40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6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61010006394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0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6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08701038529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0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6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08601039365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ინ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0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6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08201039366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0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6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08550001409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ლუკა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5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2521.00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5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50.05.31.316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6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40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6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08350001905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06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6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08001038336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მუნა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</w:tbl>
    <w:p w:rsidR="0094141B" w:rsidRDefault="0094141B">
      <w:pPr>
        <w:sectPr w:rsidR="0094141B">
          <w:pgSz w:w="15840" w:h="12240" w:orient="landscape"/>
          <w:pgMar w:top="960" w:right="1180" w:bottom="280" w:left="900" w:header="708" w:footer="708" w:gutter="0"/>
          <w:cols w:space="720"/>
        </w:sectPr>
      </w:pPr>
    </w:p>
    <w:p w:rsidR="0094141B" w:rsidRDefault="0094141B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"/>
        <w:gridCol w:w="1238"/>
        <w:gridCol w:w="1354"/>
        <w:gridCol w:w="1392"/>
        <w:gridCol w:w="2114"/>
        <w:gridCol w:w="1740"/>
        <w:gridCol w:w="773"/>
        <w:gridCol w:w="2100"/>
        <w:gridCol w:w="1354"/>
        <w:gridCol w:w="1109"/>
      </w:tblGrid>
      <w:tr w:rsidR="0094141B">
        <w:trPr>
          <w:trHeight w:hRule="exact" w:val="406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22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8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62004021485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9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spacing w:line="200" w:lineRule="exact"/>
              <w:ind w:left="190" w:right="186" w:firstLine="3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არო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ნწ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არო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1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2050.00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789" w:right="78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N2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84.10.32.179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3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7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40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8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62004019760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0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8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62004028187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0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8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62002002578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ან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0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8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62002003891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06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8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62004028088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523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8" w:line="200" w:lineRule="exact"/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23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40" w:lineRule="exact"/>
              <w:rPr>
                <w:sz w:val="15"/>
                <w:szCs w:val="15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52001023801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40" w:lineRule="exact"/>
              <w:rPr>
                <w:sz w:val="14"/>
                <w:szCs w:val="14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40" w:lineRule="exact"/>
              <w:rPr>
                <w:sz w:val="14"/>
                <w:szCs w:val="14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6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83" w:right="8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416" w:right="41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სი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8" w:line="200" w:lineRule="exact"/>
            </w:pPr>
          </w:p>
          <w:p w:rsidR="0094141B" w:rsidRDefault="000547DF">
            <w:pPr>
              <w:ind w:left="11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2811.00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8" w:line="200" w:lineRule="exact"/>
            </w:pPr>
          </w:p>
          <w:p w:rsidR="0094141B" w:rsidRDefault="000547DF">
            <w:pPr>
              <w:ind w:left="788" w:right="78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N2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8" w:line="200" w:lineRule="exact"/>
            </w:pPr>
          </w:p>
          <w:p w:rsidR="0094141B" w:rsidRDefault="000547DF">
            <w:pPr>
              <w:ind w:left="2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85.08.23.800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180" w:lineRule="exact"/>
              <w:rPr>
                <w:sz w:val="19"/>
                <w:szCs w:val="19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7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523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40" w:lineRule="exact"/>
              <w:rPr>
                <w:sz w:val="15"/>
                <w:szCs w:val="15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22001014146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40" w:lineRule="exact"/>
              <w:rPr>
                <w:sz w:val="14"/>
                <w:szCs w:val="14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იქრია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40" w:lineRule="exact"/>
              <w:rPr>
                <w:sz w:val="14"/>
                <w:szCs w:val="14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87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60" w:lineRule="exact"/>
              <w:rPr>
                <w:sz w:val="17"/>
                <w:szCs w:val="17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0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24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53001013846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20" w:lineRule="exact"/>
              <w:rPr>
                <w:sz w:val="12"/>
                <w:szCs w:val="12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რამ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57" w:right="5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294" w:right="287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ნი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60" w:lineRule="exact"/>
              <w:rPr>
                <w:sz w:val="17"/>
                <w:szCs w:val="17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1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3469.00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60" w:lineRule="exact"/>
              <w:rPr>
                <w:sz w:val="17"/>
                <w:szCs w:val="17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920" w:right="91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N1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60" w:lineRule="exact"/>
              <w:rPr>
                <w:sz w:val="17"/>
                <w:szCs w:val="17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50.09.36.230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60" w:lineRule="exact"/>
              <w:rPr>
                <w:sz w:val="16"/>
                <w:szCs w:val="16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7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487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27001002696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20" w:lineRule="exact"/>
              <w:rPr>
                <w:sz w:val="12"/>
                <w:szCs w:val="12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თუნა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823"/>
        </w:trPr>
        <w:tc>
          <w:tcPr>
            <w:tcW w:w="3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0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25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12001046966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6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9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80" w:lineRule="exact"/>
              <w:rPr>
                <w:sz w:val="18"/>
                <w:szCs w:val="18"/>
              </w:rPr>
            </w:pPr>
          </w:p>
          <w:p w:rsidR="0094141B" w:rsidRDefault="000547DF">
            <w:pPr>
              <w:spacing w:line="200" w:lineRule="exact"/>
              <w:ind w:left="455" w:right="36" w:hanging="38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არო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23</w:t>
            </w:r>
          </w:p>
        </w:tc>
        <w:tc>
          <w:tcPr>
            <w:tcW w:w="17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963.00</w:t>
            </w:r>
          </w:p>
        </w:tc>
        <w:tc>
          <w:tcPr>
            <w:tcW w:w="21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3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4,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5,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6,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7,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N8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84.01.33.226</w:t>
            </w:r>
          </w:p>
        </w:tc>
        <w:tc>
          <w:tcPr>
            <w:tcW w:w="11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9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511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3" w:line="200" w:lineRule="exact"/>
            </w:pPr>
          </w:p>
          <w:p w:rsidR="0094141B" w:rsidRDefault="000547DF">
            <w:pPr>
              <w:ind w:left="10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26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40" w:lineRule="exact"/>
              <w:rPr>
                <w:sz w:val="14"/>
                <w:szCs w:val="14"/>
              </w:rPr>
            </w:pPr>
          </w:p>
          <w:p w:rsidR="0094141B" w:rsidRDefault="000547DF">
            <w:pPr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30001002765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40" w:lineRule="exact"/>
              <w:rPr>
                <w:sz w:val="14"/>
                <w:szCs w:val="14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40" w:lineRule="exact"/>
              <w:rPr>
                <w:sz w:val="14"/>
                <w:szCs w:val="14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ღვლ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80" w:lineRule="exact"/>
              <w:rPr>
                <w:sz w:val="19"/>
                <w:szCs w:val="19"/>
              </w:rPr>
            </w:pPr>
          </w:p>
          <w:p w:rsidR="0094141B" w:rsidRDefault="000547DF">
            <w:pPr>
              <w:spacing w:line="200" w:lineRule="exact"/>
              <w:ind w:left="189" w:right="185" w:firstLine="36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არო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ვკა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3" w:line="200" w:lineRule="exact"/>
            </w:pPr>
          </w:p>
          <w:p w:rsidR="0094141B" w:rsidRDefault="000547DF">
            <w:pPr>
              <w:ind w:left="11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3110.00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3" w:line="200" w:lineRule="exact"/>
            </w:pPr>
          </w:p>
          <w:p w:rsidR="0094141B" w:rsidRDefault="000547DF">
            <w:pPr>
              <w:ind w:left="2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4,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5,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N6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3" w:line="200" w:lineRule="exact"/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84.14.32.485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4" w:line="200" w:lineRule="exact"/>
            </w:pPr>
          </w:p>
          <w:p w:rsidR="0094141B" w:rsidRDefault="000547DF">
            <w:pPr>
              <w:ind w:left="7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545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60" w:lineRule="exact"/>
              <w:rPr>
                <w:sz w:val="16"/>
                <w:szCs w:val="16"/>
              </w:rPr>
            </w:pPr>
          </w:p>
          <w:p w:rsidR="0094141B" w:rsidRDefault="000547DF">
            <w:pPr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30001000692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40" w:lineRule="exact"/>
              <w:rPr>
                <w:sz w:val="15"/>
                <w:szCs w:val="15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ე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40" w:lineRule="exact"/>
              <w:rPr>
                <w:sz w:val="15"/>
                <w:szCs w:val="15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ღვლ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06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10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27</w:t>
            </w:r>
          </w:p>
        </w:tc>
        <w:tc>
          <w:tcPr>
            <w:tcW w:w="12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30001007677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8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2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39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2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40" w:lineRule="exact"/>
              <w:rPr>
                <w:sz w:val="15"/>
                <w:szCs w:val="15"/>
              </w:rPr>
            </w:pPr>
          </w:p>
          <w:p w:rsidR="0094141B" w:rsidRDefault="000547DF">
            <w:pPr>
              <w:ind w:left="53" w:right="5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393" w:right="388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ქორ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თი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8"/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1925.00</w:t>
            </w:r>
          </w:p>
        </w:tc>
        <w:tc>
          <w:tcPr>
            <w:tcW w:w="21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8"/>
              <w:ind w:left="920" w:right="91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8"/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50.05.31.397</w:t>
            </w:r>
          </w:p>
        </w:tc>
        <w:tc>
          <w:tcPr>
            <w:tcW w:w="11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9"/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60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9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4"/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3186.00</w:t>
            </w:r>
          </w:p>
        </w:tc>
        <w:tc>
          <w:tcPr>
            <w:tcW w:w="21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4"/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50.05.31.393</w:t>
            </w:r>
          </w:p>
        </w:tc>
        <w:tc>
          <w:tcPr>
            <w:tcW w:w="11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5"/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487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60" w:lineRule="exact"/>
              <w:rPr>
                <w:sz w:val="17"/>
                <w:szCs w:val="17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0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28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30001002037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20" w:lineRule="exact"/>
              <w:rPr>
                <w:sz w:val="12"/>
                <w:szCs w:val="12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ედეა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5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spacing w:line="200" w:lineRule="exact"/>
              <w:ind w:left="441" w:right="35" w:hanging="37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არო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დე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27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60" w:lineRule="exact"/>
              <w:rPr>
                <w:sz w:val="17"/>
                <w:szCs w:val="17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801.00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60" w:lineRule="exact"/>
              <w:rPr>
                <w:sz w:val="17"/>
                <w:szCs w:val="17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69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N3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60" w:lineRule="exact"/>
              <w:rPr>
                <w:sz w:val="17"/>
                <w:szCs w:val="17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84.01.34.355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60" w:lineRule="exact"/>
              <w:rPr>
                <w:sz w:val="16"/>
                <w:szCs w:val="16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7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487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30001009896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20" w:lineRule="exact"/>
              <w:rPr>
                <w:sz w:val="12"/>
                <w:szCs w:val="12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790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8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10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29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08001028963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2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2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მუკა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3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2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60" w:lineRule="exact"/>
              <w:rPr>
                <w:sz w:val="16"/>
                <w:szCs w:val="16"/>
              </w:rPr>
            </w:pPr>
          </w:p>
          <w:p w:rsidR="0094141B" w:rsidRDefault="000547DF">
            <w:pPr>
              <w:ind w:left="58" w:right="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308" w:right="30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ობია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ნო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11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3377.00</w:t>
            </w:r>
          </w:p>
        </w:tc>
        <w:tc>
          <w:tcPr>
            <w:tcW w:w="21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788" w:right="78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50.05.31.325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7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778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08001029509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5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ჟუჟუნა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5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ზაქარ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211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60" w:lineRule="exact"/>
              <w:rPr>
                <w:sz w:val="17"/>
                <w:szCs w:val="17"/>
              </w:rPr>
            </w:pPr>
          </w:p>
          <w:p w:rsidR="0094141B" w:rsidRDefault="000547DF">
            <w:pPr>
              <w:ind w:left="57" w:right="5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392" w:right="388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ქორ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თი</w:t>
            </w:r>
          </w:p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7937.00</w:t>
            </w:r>
          </w:p>
        </w:tc>
        <w:tc>
          <w:tcPr>
            <w:tcW w:w="21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50.05.31.324</w:t>
            </w:r>
          </w:p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</w:tbl>
    <w:p w:rsidR="0094141B" w:rsidRDefault="0094141B">
      <w:pPr>
        <w:sectPr w:rsidR="0094141B">
          <w:pgSz w:w="15840" w:h="12240" w:orient="landscape"/>
          <w:pgMar w:top="960" w:right="1180" w:bottom="280" w:left="900" w:header="708" w:footer="708" w:gutter="0"/>
          <w:cols w:space="720"/>
        </w:sectPr>
      </w:pPr>
    </w:p>
    <w:p w:rsidR="0094141B" w:rsidRDefault="0094141B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"/>
        <w:gridCol w:w="1238"/>
        <w:gridCol w:w="1354"/>
        <w:gridCol w:w="1392"/>
        <w:gridCol w:w="2114"/>
        <w:gridCol w:w="1740"/>
        <w:gridCol w:w="773"/>
        <w:gridCol w:w="2100"/>
        <w:gridCol w:w="1354"/>
        <w:gridCol w:w="1109"/>
      </w:tblGrid>
      <w:tr w:rsidR="0094141B">
        <w:trPr>
          <w:trHeight w:hRule="exact" w:val="499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40" w:lineRule="exact"/>
              <w:rPr>
                <w:sz w:val="14"/>
                <w:szCs w:val="14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61009005402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ოზრ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56" w:right="5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391" w:right="389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ქორ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თი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1628.00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55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N4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50.05.31.296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2" w:line="200" w:lineRule="exact"/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499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40" w:lineRule="exact"/>
              <w:rPr>
                <w:sz w:val="14"/>
                <w:szCs w:val="14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61009009365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ნგა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ოზრ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6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20" w:lineRule="exact"/>
              <w:rPr>
                <w:sz w:val="12"/>
                <w:szCs w:val="12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61309035385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ოზრ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06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8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08601039565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კო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ოზრ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54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60" w:lineRule="exact"/>
              <w:rPr>
                <w:sz w:val="16"/>
                <w:szCs w:val="16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31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20" w:lineRule="exact"/>
              <w:rPr>
                <w:sz w:val="12"/>
                <w:szCs w:val="12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01354017522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პაპი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40" w:lineRule="exact"/>
              <w:rPr>
                <w:sz w:val="14"/>
                <w:szCs w:val="14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spacing w:line="200" w:lineRule="exact"/>
              <w:ind w:left="189" w:right="187" w:firstLine="3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არო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ნწ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არო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60" w:lineRule="exact"/>
              <w:rPr>
                <w:sz w:val="16"/>
                <w:szCs w:val="16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1240.00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60" w:lineRule="exact"/>
              <w:rPr>
                <w:sz w:val="16"/>
                <w:szCs w:val="16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9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4,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5,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N6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60" w:lineRule="exact"/>
              <w:rPr>
                <w:sz w:val="16"/>
                <w:szCs w:val="16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84.10.39.155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40" w:lineRule="exact"/>
              <w:rPr>
                <w:sz w:val="15"/>
                <w:szCs w:val="15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3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2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61009019014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პაპი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3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2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61009003188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ნდ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პაპი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3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2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61009004648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იზ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პაპი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3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3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03001016691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60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4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01754017521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პაპი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06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9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32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6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30001006061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რე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80" w:lineRule="exact"/>
              <w:rPr>
                <w:sz w:val="18"/>
                <w:szCs w:val="18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56" w:right="5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413" w:right="410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ი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4024.00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787" w:right="78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N2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50.09.34.270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40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6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30001005739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0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6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30701011563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2030.00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2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50.09.34.382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40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6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30501011198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0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6"/>
              <w:ind w:left="1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30150000389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9"/>
              <w:ind w:left="2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6295.00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1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2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50.09.33.391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406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6"/>
              <w:ind w:left="1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01450046367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7"/>
              <w:ind w:left="2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კლე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9"/>
              <w:ind w:left="2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06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33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8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61009015457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9"/>
              <w:ind w:left="2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9"/>
              <w:ind w:left="2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80" w:lineRule="exact"/>
              <w:rPr>
                <w:sz w:val="18"/>
                <w:szCs w:val="18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2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5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ნი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16"/>
                <w:szCs w:val="16"/>
              </w:rPr>
              <w:t>(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)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20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1565.00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20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787" w:right="78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N2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20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85.08.22.164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1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40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8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52001024294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9"/>
              <w:ind w:left="2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9"/>
              <w:ind w:left="2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0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8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61001008673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9"/>
              <w:ind w:left="2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9"/>
              <w:ind w:left="2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0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8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61001057429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9"/>
              <w:ind w:left="2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9"/>
              <w:ind w:left="2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06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8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61001057428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9"/>
              <w:ind w:left="2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ალ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9"/>
              <w:ind w:left="2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06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5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34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8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62006024518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9"/>
              <w:ind w:left="2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ლო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9"/>
              <w:ind w:left="2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80" w:lineRule="exact"/>
              <w:rPr>
                <w:sz w:val="18"/>
                <w:szCs w:val="18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2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16"/>
                <w:szCs w:val="16"/>
              </w:rPr>
              <w:t>(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გუნ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)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4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1381.00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4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42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4,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N5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2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2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85.27.22.161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6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40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8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30001008007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9"/>
              <w:ind w:left="2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9"/>
              <w:ind w:left="2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06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8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62202016739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9"/>
              <w:ind w:left="2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9"/>
              <w:ind w:left="2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</w:tbl>
    <w:p w:rsidR="0094141B" w:rsidRDefault="0094141B">
      <w:pPr>
        <w:sectPr w:rsidR="0094141B">
          <w:pgSz w:w="15840" w:h="12240" w:orient="landscape"/>
          <w:pgMar w:top="960" w:right="1180" w:bottom="280" w:left="900" w:header="708" w:footer="708" w:gutter="0"/>
          <w:cols w:space="720"/>
        </w:sectPr>
      </w:pPr>
    </w:p>
    <w:p w:rsidR="0094141B" w:rsidRDefault="0094141B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"/>
        <w:gridCol w:w="1238"/>
        <w:gridCol w:w="1354"/>
        <w:gridCol w:w="1392"/>
        <w:gridCol w:w="2114"/>
        <w:gridCol w:w="1740"/>
        <w:gridCol w:w="773"/>
        <w:gridCol w:w="2100"/>
        <w:gridCol w:w="1354"/>
        <w:gridCol w:w="1109"/>
      </w:tblGrid>
      <w:tr w:rsidR="0094141B">
        <w:trPr>
          <w:trHeight w:hRule="exact" w:val="511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3" w:line="200" w:lineRule="exact"/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35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40" w:lineRule="exact"/>
              <w:rPr>
                <w:sz w:val="15"/>
                <w:szCs w:val="15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61009009421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40" w:lineRule="exact"/>
              <w:rPr>
                <w:sz w:val="14"/>
                <w:szCs w:val="14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ნგ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40" w:lineRule="exact"/>
              <w:rPr>
                <w:sz w:val="14"/>
                <w:szCs w:val="14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ძ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80" w:lineRule="exact"/>
              <w:rPr>
                <w:sz w:val="19"/>
                <w:szCs w:val="19"/>
              </w:rPr>
            </w:pPr>
          </w:p>
          <w:p w:rsidR="0094141B" w:rsidRDefault="000547DF">
            <w:pPr>
              <w:spacing w:line="200" w:lineRule="exact"/>
              <w:ind w:left="103" w:right="1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N2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3" w:line="200" w:lineRule="exact"/>
            </w:pPr>
          </w:p>
          <w:p w:rsidR="0094141B" w:rsidRDefault="000547DF">
            <w:pPr>
              <w:ind w:left="1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851.00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3" w:line="200" w:lineRule="exact"/>
            </w:pPr>
          </w:p>
          <w:p w:rsidR="0094141B" w:rsidRDefault="000547DF">
            <w:pPr>
              <w:ind w:left="920" w:right="91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N1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3" w:line="200" w:lineRule="exact"/>
            </w:pPr>
          </w:p>
          <w:p w:rsidR="0094141B" w:rsidRDefault="000547DF">
            <w:pPr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85.12.21.087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4" w:line="200" w:lineRule="exact"/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545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60" w:lineRule="exact"/>
              <w:rPr>
                <w:sz w:val="16"/>
                <w:szCs w:val="16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61009008685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140" w:lineRule="exact"/>
              <w:rPr>
                <w:sz w:val="15"/>
                <w:szCs w:val="15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გულნ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ზ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140" w:lineRule="exact"/>
              <w:rPr>
                <w:sz w:val="15"/>
                <w:szCs w:val="15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ძ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82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2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36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6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61009014258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5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83" w:right="8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209" w:right="203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იაქ</w:t>
            </w:r>
            <w:r>
              <w:rPr>
                <w:rFonts w:ascii="Calibri" w:eastAsia="Calibri" w:hAnsi="Calibri" w:cs="Calibri"/>
                <w:spacing w:val="1"/>
                <w:position w:val="1"/>
                <w:sz w:val="16"/>
                <w:szCs w:val="16"/>
              </w:rPr>
              <w:t>-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ქი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სა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2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1125.00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3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33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ობა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ბობ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N1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2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85.28.21.825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4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82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6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61009014180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ბ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82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6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61009026540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82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6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52001020383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ან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42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01955004993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ლუკა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27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52650001778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54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20" w:lineRule="exact"/>
              <w:rPr>
                <w:sz w:val="12"/>
                <w:szCs w:val="12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37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20" w:lineRule="exact"/>
              <w:rPr>
                <w:sz w:val="12"/>
                <w:szCs w:val="12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61008000744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ირან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200" w:lineRule="exact"/>
            </w:pPr>
          </w:p>
          <w:p w:rsidR="0094141B" w:rsidRDefault="000547DF">
            <w:pPr>
              <w:ind w:left="80" w:right="7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356" w:right="353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ნკი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20" w:lineRule="exact"/>
              <w:rPr>
                <w:sz w:val="12"/>
                <w:szCs w:val="12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1953.00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20" w:lineRule="exact"/>
              <w:rPr>
                <w:sz w:val="12"/>
                <w:szCs w:val="12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69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N3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20" w:lineRule="exact"/>
              <w:rPr>
                <w:sz w:val="12"/>
                <w:szCs w:val="12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85.10.23.330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00" w:lineRule="exact"/>
              <w:rPr>
                <w:sz w:val="11"/>
                <w:szCs w:val="11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418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61006058522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ნო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82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0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38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6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30001000201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6" w:line="200" w:lineRule="exact"/>
              <w:ind w:left="189" w:right="186" w:firstLine="3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არო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სი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3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3612.00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788" w:right="78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N2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84.14.36.299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466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20" w:lineRule="exact"/>
              <w:rPr>
                <w:sz w:val="12"/>
                <w:szCs w:val="12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15001008703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48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39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08001024286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180" w:lineRule="exact"/>
              <w:rPr>
                <w:sz w:val="18"/>
                <w:szCs w:val="18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40" w:right="3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394" w:right="386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ქორ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თი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8" w:line="200" w:lineRule="exact"/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4900.00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8" w:line="200" w:lineRule="exact"/>
            </w:pPr>
          </w:p>
          <w:p w:rsidR="0094141B" w:rsidRDefault="000547DF">
            <w:pPr>
              <w:ind w:left="55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N4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8" w:line="200" w:lineRule="exact"/>
            </w:pPr>
          </w:p>
          <w:p w:rsidR="0094141B" w:rsidRDefault="000547DF">
            <w:pPr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50.05.31.302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80" w:lineRule="exact"/>
              <w:rPr>
                <w:sz w:val="19"/>
                <w:szCs w:val="19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4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08001031647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4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08701038590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ქ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4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08001031621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ზია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80" w:lineRule="exact"/>
              <w:rPr>
                <w:sz w:val="18"/>
                <w:szCs w:val="18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7176.00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80" w:lineRule="exact"/>
              <w:rPr>
                <w:sz w:val="18"/>
                <w:szCs w:val="18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50.05.31.418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60" w:lineRule="exact"/>
              <w:rPr>
                <w:sz w:val="17"/>
                <w:szCs w:val="17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4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08001036757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4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08001038404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48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9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08001038312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48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80" w:lineRule="exact"/>
              <w:rPr>
                <w:sz w:val="18"/>
                <w:szCs w:val="18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40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7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60750035485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იქ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9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122" w:right="1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389" w:right="384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უტ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ირი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3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7360.00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3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920" w:right="91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N1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3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37.10.32.169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4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7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55001026862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4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7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55001029353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რამ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იქ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3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3309.00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3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37.10.32.170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48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7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55001029351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მე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48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5" w:line="200" w:lineRule="exact"/>
            </w:pPr>
          </w:p>
          <w:p w:rsidR="0094141B" w:rsidRDefault="000547DF">
            <w:pPr>
              <w:ind w:left="10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41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9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61002015485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ან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4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83" w:right="8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306" w:right="30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შთ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ნი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8" w:line="200" w:lineRule="exact"/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1042.00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80" w:lineRule="exact"/>
              <w:rPr>
                <w:sz w:val="19"/>
                <w:szCs w:val="19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1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(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)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N3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8" w:line="200" w:lineRule="exact"/>
            </w:pPr>
          </w:p>
          <w:p w:rsidR="0094141B" w:rsidRDefault="000547DF">
            <w:pPr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85.03.27.143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80" w:lineRule="exact"/>
              <w:rPr>
                <w:sz w:val="19"/>
                <w:szCs w:val="19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4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9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52001021276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48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7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52001025468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იზ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</w:tbl>
    <w:p w:rsidR="0094141B" w:rsidRDefault="0094141B">
      <w:pPr>
        <w:sectPr w:rsidR="0094141B">
          <w:pgSz w:w="15840" w:h="12240" w:orient="landscape"/>
          <w:pgMar w:top="960" w:right="1180" w:bottom="280" w:left="900" w:header="708" w:footer="708" w:gutter="0"/>
          <w:cols w:space="720"/>
        </w:sectPr>
      </w:pPr>
    </w:p>
    <w:p w:rsidR="0094141B" w:rsidRDefault="0094141B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"/>
        <w:gridCol w:w="1238"/>
        <w:gridCol w:w="1354"/>
        <w:gridCol w:w="1392"/>
        <w:gridCol w:w="2114"/>
        <w:gridCol w:w="1740"/>
        <w:gridCol w:w="773"/>
        <w:gridCol w:w="2100"/>
        <w:gridCol w:w="1354"/>
        <w:gridCol w:w="1109"/>
      </w:tblGrid>
      <w:tr w:rsidR="0094141B">
        <w:trPr>
          <w:trHeight w:hRule="exact" w:val="348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80" w:lineRule="exact"/>
              <w:rPr>
                <w:sz w:val="18"/>
                <w:szCs w:val="18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42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30001001027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თო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4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spacing w:line="200" w:lineRule="exact"/>
              <w:ind w:left="287" w:right="253" w:firstLine="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4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80" w:lineRule="exact"/>
              <w:rPr>
                <w:sz w:val="18"/>
                <w:szCs w:val="18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1796.00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80" w:lineRule="exact"/>
              <w:rPr>
                <w:sz w:val="18"/>
                <w:szCs w:val="18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69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N3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80" w:lineRule="exact"/>
              <w:rPr>
                <w:sz w:val="18"/>
                <w:szCs w:val="18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85.21.26.509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60" w:lineRule="exact"/>
              <w:rPr>
                <w:sz w:val="17"/>
                <w:szCs w:val="17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4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30001001598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4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52101026973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48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52501027749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1126"/>
        </w:trPr>
        <w:tc>
          <w:tcPr>
            <w:tcW w:w="3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9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43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9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61009020555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0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ერ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0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6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spacing w:line="200" w:lineRule="exact"/>
              <w:ind w:left="190" w:right="186" w:firstLine="3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არო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ნწ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არო</w:t>
            </w:r>
          </w:p>
        </w:tc>
        <w:tc>
          <w:tcPr>
            <w:tcW w:w="17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8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608" w:right="60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158.10</w:t>
            </w:r>
          </w:p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8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1437.00</w:t>
            </w:r>
          </w:p>
        </w:tc>
        <w:tc>
          <w:tcPr>
            <w:tcW w:w="21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spacing w:line="200" w:lineRule="exact"/>
              <w:ind w:left="26" w:right="25" w:firstLine="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1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2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158.1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.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.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2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ბობა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102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.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.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6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2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84.10.39.012</w:t>
            </w:r>
          </w:p>
        </w:tc>
        <w:tc>
          <w:tcPr>
            <w:tcW w:w="11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0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82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44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6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61009002750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ძ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3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spacing w:line="200" w:lineRule="exact"/>
              <w:ind w:left="189" w:right="187" w:firstLine="3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არო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ნწ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არო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1760.00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42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4,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N5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84.10.33.021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7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511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40" w:lineRule="exact"/>
              <w:rPr>
                <w:sz w:val="15"/>
                <w:szCs w:val="15"/>
              </w:rPr>
            </w:pPr>
          </w:p>
          <w:p w:rsidR="0094141B" w:rsidRDefault="000547DF">
            <w:pPr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61009021266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40" w:lineRule="exact"/>
              <w:rPr>
                <w:sz w:val="14"/>
                <w:szCs w:val="14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40" w:lineRule="exact"/>
              <w:rPr>
                <w:sz w:val="14"/>
                <w:szCs w:val="14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82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6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61009033518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ძ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82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6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61309036183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ძ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82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6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61250024518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ნე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ძ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929"/>
        </w:trPr>
        <w:tc>
          <w:tcPr>
            <w:tcW w:w="3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40" w:lineRule="exact"/>
              <w:rPr>
                <w:sz w:val="15"/>
                <w:szCs w:val="15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0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45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40" w:lineRule="exact"/>
              <w:rPr>
                <w:sz w:val="15"/>
                <w:szCs w:val="15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65014002135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40" w:lineRule="exact"/>
              <w:rPr>
                <w:sz w:val="14"/>
                <w:szCs w:val="14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40" w:lineRule="exact"/>
              <w:rPr>
                <w:sz w:val="15"/>
                <w:szCs w:val="15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spacing w:line="200" w:lineRule="exact"/>
              <w:ind w:left="190" w:right="186" w:firstLine="3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არო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გა</w:t>
            </w:r>
          </w:p>
        </w:tc>
        <w:tc>
          <w:tcPr>
            <w:tcW w:w="17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60" w:lineRule="exact"/>
              <w:rPr>
                <w:sz w:val="16"/>
                <w:szCs w:val="16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484.00</w:t>
            </w:r>
          </w:p>
        </w:tc>
        <w:tc>
          <w:tcPr>
            <w:tcW w:w="21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60" w:lineRule="exact"/>
              <w:rPr>
                <w:sz w:val="16"/>
                <w:szCs w:val="16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788" w:right="78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40" w:lineRule="exact"/>
              <w:rPr>
                <w:sz w:val="15"/>
                <w:szCs w:val="15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84.14.33.005</w:t>
            </w:r>
          </w:p>
        </w:tc>
        <w:tc>
          <w:tcPr>
            <w:tcW w:w="11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40" w:lineRule="exact"/>
              <w:rPr>
                <w:sz w:val="15"/>
                <w:szCs w:val="15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466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0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46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20" w:lineRule="exact"/>
              <w:rPr>
                <w:sz w:val="12"/>
                <w:szCs w:val="12"/>
              </w:rPr>
            </w:pPr>
          </w:p>
          <w:p w:rsidR="0094141B" w:rsidRDefault="000547DF">
            <w:pPr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01001045827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ირან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იქი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7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spacing w:line="200" w:lineRule="exact"/>
              <w:ind w:left="237" w:right="234" w:firstLine="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ვკა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0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1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920.00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20" w:lineRule="exact"/>
              <w:rPr>
                <w:sz w:val="13"/>
                <w:szCs w:val="13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52" w:right="4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-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115.0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.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;</w:t>
            </w:r>
          </w:p>
          <w:p w:rsidR="0094141B" w:rsidRDefault="000547DF">
            <w:pPr>
              <w:spacing w:line="200" w:lineRule="exact"/>
              <w:ind w:left="204" w:right="196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ვტ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ეხ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-</w:t>
            </w:r>
            <w:r>
              <w:rPr>
                <w:rFonts w:ascii="Calibri" w:eastAsia="Calibri" w:hAnsi="Calibri" w:cs="Calibri"/>
                <w:spacing w:val="1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27.0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კვ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.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მ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0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65.13.36.005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46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20" w:lineRule="exact"/>
              <w:rPr>
                <w:sz w:val="12"/>
                <w:szCs w:val="12"/>
              </w:rPr>
            </w:pPr>
          </w:p>
          <w:p w:rsidR="0094141B" w:rsidRDefault="000547DF">
            <w:pPr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01001046804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იქი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6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20" w:lineRule="exact"/>
              <w:rPr>
                <w:sz w:val="12"/>
                <w:szCs w:val="12"/>
              </w:rPr>
            </w:pPr>
          </w:p>
          <w:p w:rsidR="0094141B" w:rsidRDefault="000547DF">
            <w:pPr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01001069768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იქი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6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20" w:lineRule="exact"/>
              <w:rPr>
                <w:sz w:val="12"/>
                <w:szCs w:val="12"/>
              </w:rPr>
            </w:pPr>
          </w:p>
          <w:p w:rsidR="0094141B" w:rsidRDefault="000547DF">
            <w:pPr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56001022842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მე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იქი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66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20" w:lineRule="exact"/>
              <w:rPr>
                <w:sz w:val="12"/>
                <w:szCs w:val="12"/>
              </w:rPr>
            </w:pPr>
          </w:p>
          <w:p w:rsidR="0094141B" w:rsidRDefault="000547DF">
            <w:pPr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18150004337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თე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იქი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66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7" w:line="200" w:lineRule="exact"/>
            </w:pPr>
          </w:p>
          <w:p w:rsidR="0094141B" w:rsidRDefault="000547DF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47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20" w:lineRule="exact"/>
              <w:rPr>
                <w:sz w:val="12"/>
                <w:szCs w:val="12"/>
              </w:rPr>
            </w:pPr>
          </w:p>
          <w:p w:rsidR="0094141B" w:rsidRDefault="000547DF">
            <w:pPr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61009005555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80" w:lineRule="exact"/>
              <w:rPr>
                <w:sz w:val="19"/>
                <w:szCs w:val="19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spacing w:line="200" w:lineRule="exact"/>
              <w:ind w:left="173" w:right="167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ნწ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არო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7" w:line="200" w:lineRule="exact"/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1683.00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80" w:lineRule="exact"/>
              <w:rPr>
                <w:sz w:val="19"/>
                <w:szCs w:val="19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8" w:right="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1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</w:t>
            </w:r>
          </w:p>
          <w:p w:rsidR="0094141B" w:rsidRDefault="000547DF">
            <w:pPr>
              <w:spacing w:line="200" w:lineRule="exact"/>
              <w:ind w:left="158" w:right="155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თულ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ით</w:t>
            </w:r>
          </w:p>
          <w:p w:rsidR="0094141B" w:rsidRDefault="000547DF">
            <w:pPr>
              <w:spacing w:line="200" w:lineRule="exact"/>
              <w:ind w:left="653" w:right="64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 xml:space="preserve">156.3 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კვ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.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მ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.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7" w:line="200" w:lineRule="exact"/>
            </w:pPr>
          </w:p>
          <w:p w:rsidR="0094141B" w:rsidRDefault="000547DF">
            <w:pPr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84.10.33.046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8" w:line="200" w:lineRule="exact"/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46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20" w:lineRule="exact"/>
              <w:rPr>
                <w:sz w:val="12"/>
                <w:szCs w:val="12"/>
              </w:rPr>
            </w:pPr>
          </w:p>
          <w:p w:rsidR="0094141B" w:rsidRDefault="000547DF">
            <w:pPr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61009011019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6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20" w:lineRule="exact"/>
              <w:rPr>
                <w:sz w:val="12"/>
                <w:szCs w:val="12"/>
              </w:rPr>
            </w:pPr>
          </w:p>
          <w:p w:rsidR="0094141B" w:rsidRDefault="000547DF">
            <w:pPr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22001024977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66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20" w:lineRule="exact"/>
              <w:rPr>
                <w:sz w:val="12"/>
                <w:szCs w:val="12"/>
              </w:rPr>
            </w:pPr>
          </w:p>
          <w:p w:rsidR="0094141B" w:rsidRDefault="000547DF">
            <w:pPr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22801025901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კო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</w:tbl>
    <w:p w:rsidR="0094141B" w:rsidRDefault="0094141B">
      <w:pPr>
        <w:sectPr w:rsidR="0094141B">
          <w:pgSz w:w="15840" w:h="12240" w:orient="landscape"/>
          <w:pgMar w:top="960" w:right="1180" w:bottom="280" w:left="900" w:header="708" w:footer="708" w:gutter="0"/>
          <w:cols w:space="720"/>
        </w:sectPr>
      </w:pPr>
    </w:p>
    <w:p w:rsidR="0094141B" w:rsidRDefault="0094141B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"/>
        <w:gridCol w:w="1238"/>
        <w:gridCol w:w="1354"/>
        <w:gridCol w:w="1392"/>
        <w:gridCol w:w="2114"/>
        <w:gridCol w:w="1740"/>
        <w:gridCol w:w="773"/>
        <w:gridCol w:w="2100"/>
        <w:gridCol w:w="1354"/>
        <w:gridCol w:w="1109"/>
      </w:tblGrid>
      <w:tr w:rsidR="0094141B">
        <w:trPr>
          <w:trHeight w:hRule="exact" w:val="466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60" w:lineRule="exact"/>
              <w:rPr>
                <w:sz w:val="17"/>
                <w:szCs w:val="17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0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48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20" w:lineRule="exact"/>
              <w:rPr>
                <w:sz w:val="12"/>
                <w:szCs w:val="12"/>
              </w:rPr>
            </w:pPr>
          </w:p>
          <w:p w:rsidR="0094141B" w:rsidRDefault="000547DF">
            <w:pPr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55001012065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4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spacing w:line="247" w:lineRule="auto"/>
              <w:ind w:left="918" w:right="-8" w:hanging="89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20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60" w:lineRule="exact"/>
              <w:rPr>
                <w:sz w:val="17"/>
                <w:szCs w:val="17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1821.00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5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19" w:right="16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1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თო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თი</w:t>
            </w:r>
          </w:p>
          <w:p w:rsidR="0094141B" w:rsidRDefault="000547DF">
            <w:pPr>
              <w:spacing w:line="200" w:lineRule="exact"/>
              <w:ind w:left="691" w:right="686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189.8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კვ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.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მ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160" w:lineRule="exact"/>
              <w:rPr>
                <w:sz w:val="17"/>
                <w:szCs w:val="17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37.07.37.381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60" w:lineRule="exact"/>
              <w:rPr>
                <w:sz w:val="17"/>
                <w:szCs w:val="17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46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20" w:lineRule="exact"/>
              <w:rPr>
                <w:sz w:val="12"/>
                <w:szCs w:val="12"/>
              </w:rPr>
            </w:pPr>
          </w:p>
          <w:p w:rsidR="0094141B" w:rsidRDefault="000547DF">
            <w:pPr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55001009980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ერ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54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20" w:lineRule="exact"/>
              <w:rPr>
                <w:sz w:val="12"/>
                <w:szCs w:val="12"/>
              </w:rPr>
            </w:pPr>
          </w:p>
          <w:p w:rsidR="0094141B" w:rsidRDefault="000547DF">
            <w:pPr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61001073215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42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180" w:lineRule="exact"/>
              <w:rPr>
                <w:sz w:val="18"/>
                <w:szCs w:val="18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0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49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61008000273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ირან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8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83" w:right="8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356" w:right="35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ნკი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180" w:lineRule="exact"/>
              <w:rPr>
                <w:sz w:val="18"/>
                <w:szCs w:val="18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1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1767.00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80" w:lineRule="exact"/>
              <w:rPr>
                <w:sz w:val="18"/>
                <w:szCs w:val="18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33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ობა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ბობ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N1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180" w:lineRule="exact"/>
              <w:rPr>
                <w:sz w:val="18"/>
                <w:szCs w:val="18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85.10.21.446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80" w:lineRule="exact"/>
              <w:rPr>
                <w:sz w:val="18"/>
                <w:szCs w:val="18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442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61008007643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42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61008001046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რამ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42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61101089380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42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61301094900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კო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545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40" w:lineRule="exact"/>
              <w:rPr>
                <w:sz w:val="14"/>
                <w:szCs w:val="14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60" w:lineRule="exact"/>
              <w:rPr>
                <w:sz w:val="16"/>
                <w:szCs w:val="16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61009006003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140" w:lineRule="exact"/>
              <w:rPr>
                <w:sz w:val="15"/>
                <w:szCs w:val="15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140" w:lineRule="exact"/>
              <w:rPr>
                <w:sz w:val="15"/>
                <w:szCs w:val="15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ზოი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20" w:lineRule="exact"/>
              <w:rPr>
                <w:sz w:val="12"/>
                <w:szCs w:val="12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spacing w:line="200" w:lineRule="exact"/>
              <w:ind w:left="223" w:right="185" w:firstLine="12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უსთ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87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spacing w:line="200" w:lineRule="exact"/>
              <w:ind w:left="295" w:right="290" w:hanging="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 xml:space="preserve">161.40;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:66.60;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:94.80;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:19.50</w:t>
            </w:r>
          </w:p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40" w:lineRule="exact"/>
              <w:rPr>
                <w:sz w:val="14"/>
                <w:szCs w:val="14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1268.00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40" w:lineRule="exact"/>
              <w:rPr>
                <w:sz w:val="14"/>
                <w:szCs w:val="14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69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N3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40" w:lineRule="exact"/>
              <w:rPr>
                <w:sz w:val="14"/>
                <w:szCs w:val="14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85.21.25.421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20" w:lineRule="exact"/>
              <w:rPr>
                <w:sz w:val="13"/>
                <w:szCs w:val="13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523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40" w:lineRule="exact"/>
              <w:rPr>
                <w:sz w:val="15"/>
                <w:szCs w:val="15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61009010050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40" w:lineRule="exact"/>
              <w:rPr>
                <w:sz w:val="14"/>
                <w:szCs w:val="14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40" w:lineRule="exact"/>
              <w:rPr>
                <w:sz w:val="14"/>
                <w:szCs w:val="14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523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40" w:lineRule="exact"/>
              <w:rPr>
                <w:sz w:val="15"/>
                <w:szCs w:val="15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61009007351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40" w:lineRule="exact"/>
              <w:rPr>
                <w:sz w:val="14"/>
                <w:szCs w:val="14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40" w:lineRule="exact"/>
              <w:rPr>
                <w:sz w:val="14"/>
                <w:szCs w:val="14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ზოი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523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40" w:lineRule="exact"/>
              <w:rPr>
                <w:sz w:val="15"/>
                <w:szCs w:val="15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52001024126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40" w:lineRule="exact"/>
              <w:rPr>
                <w:sz w:val="14"/>
                <w:szCs w:val="14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40" w:lineRule="exact"/>
              <w:rPr>
                <w:sz w:val="14"/>
                <w:szCs w:val="14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ზოი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51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30001006874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მურ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8" w:line="200" w:lineRule="exact"/>
            </w:pPr>
          </w:p>
          <w:p w:rsidR="0094141B" w:rsidRDefault="000547DF">
            <w:pPr>
              <w:spacing w:line="200" w:lineRule="exact"/>
              <w:ind w:left="190" w:right="186" w:firstLine="3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არო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ნწ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არო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20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1972.00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69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N3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2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84.10.32.213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2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7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30001006873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30001009759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720"/>
        </w:trPr>
        <w:tc>
          <w:tcPr>
            <w:tcW w:w="3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5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10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5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62006008971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ინ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32" w:line="200" w:lineRule="exact"/>
              <w:ind w:left="190" w:right="186" w:firstLine="3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არო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7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5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2220.00</w:t>
            </w:r>
          </w:p>
        </w:tc>
        <w:tc>
          <w:tcPr>
            <w:tcW w:w="21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5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55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N4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5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2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84.02.33.166</w:t>
            </w:r>
          </w:p>
        </w:tc>
        <w:tc>
          <w:tcPr>
            <w:tcW w:w="11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590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20" w:lineRule="exact"/>
              <w:rPr>
                <w:sz w:val="13"/>
                <w:szCs w:val="13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0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53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80" w:lineRule="exact"/>
              <w:rPr>
                <w:sz w:val="19"/>
                <w:szCs w:val="19"/>
              </w:rPr>
            </w:pPr>
          </w:p>
          <w:p w:rsidR="0094141B" w:rsidRDefault="000547DF">
            <w:pPr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19001089920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80" w:lineRule="exact"/>
              <w:rPr>
                <w:sz w:val="18"/>
                <w:szCs w:val="18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არაზ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80" w:lineRule="exact"/>
              <w:rPr>
                <w:sz w:val="18"/>
                <w:szCs w:val="18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8" w:line="200" w:lineRule="exact"/>
            </w:pPr>
          </w:p>
          <w:p w:rsidR="0094141B" w:rsidRDefault="000547DF">
            <w:pPr>
              <w:spacing w:line="200" w:lineRule="exact"/>
              <w:ind w:left="671" w:right="365" w:hanging="26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პირი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6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52" w:right="4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210.5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.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.;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31.2</w:t>
            </w:r>
          </w:p>
          <w:p w:rsidR="0094141B" w:rsidRDefault="000547DF">
            <w:pPr>
              <w:spacing w:line="200" w:lineRule="exact"/>
              <w:ind w:left="240" w:right="23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კვ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.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მ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 xml:space="preserve">.; </w:t>
            </w:r>
            <w:r>
              <w:rPr>
                <w:rFonts w:ascii="Calibri" w:eastAsia="Calibri" w:hAnsi="Calibri" w:cs="Calibri"/>
                <w:spacing w:val="-1"/>
                <w:position w:val="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  <w:sz w:val="16"/>
                <w:szCs w:val="16"/>
              </w:rPr>
              <w:t>-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 xml:space="preserve">8.4 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კვ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.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მ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.</w:t>
            </w:r>
          </w:p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80" w:lineRule="exact"/>
              <w:rPr>
                <w:sz w:val="19"/>
                <w:szCs w:val="19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1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2815.00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60" w:lineRule="exact"/>
              <w:rPr>
                <w:sz w:val="17"/>
                <w:szCs w:val="17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spacing w:line="200" w:lineRule="exact"/>
              <w:ind w:left="39" w:right="34" w:firstLine="2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3;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: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: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188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.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.;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44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.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.;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12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.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.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80" w:lineRule="exact"/>
              <w:rPr>
                <w:sz w:val="19"/>
                <w:szCs w:val="19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3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53.11.33.038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180" w:lineRule="exact"/>
              <w:rPr>
                <w:sz w:val="18"/>
                <w:szCs w:val="18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46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20" w:lineRule="exact"/>
              <w:rPr>
                <w:sz w:val="12"/>
                <w:szCs w:val="12"/>
              </w:rPr>
            </w:pPr>
          </w:p>
          <w:p w:rsidR="0094141B" w:rsidRDefault="000547DF">
            <w:pPr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19001089802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იზო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9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19150004614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24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8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19001076578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6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11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4341.00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3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2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53.11.34.025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7" w:line="200" w:lineRule="exact"/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94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1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19001089921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ატ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60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5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19001089521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ალ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</w:tbl>
    <w:p w:rsidR="0094141B" w:rsidRDefault="0094141B">
      <w:pPr>
        <w:sectPr w:rsidR="0094141B">
          <w:pgSz w:w="15840" w:h="12240" w:orient="landscape"/>
          <w:pgMar w:top="960" w:right="1180" w:bottom="280" w:left="900" w:header="708" w:footer="708" w:gutter="0"/>
          <w:cols w:space="720"/>
        </w:sectPr>
      </w:pPr>
    </w:p>
    <w:p w:rsidR="0094141B" w:rsidRDefault="0094141B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"/>
        <w:gridCol w:w="1238"/>
        <w:gridCol w:w="1354"/>
        <w:gridCol w:w="1392"/>
        <w:gridCol w:w="2114"/>
        <w:gridCol w:w="1740"/>
        <w:gridCol w:w="773"/>
        <w:gridCol w:w="2100"/>
        <w:gridCol w:w="1354"/>
        <w:gridCol w:w="1109"/>
      </w:tblGrid>
      <w:tr w:rsidR="0094141B">
        <w:trPr>
          <w:trHeight w:hRule="exact" w:val="370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0" w:line="200" w:lineRule="exact"/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54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59001082053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ბ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4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spacing w:line="200" w:lineRule="exact"/>
              <w:ind w:left="166" w:right="160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ულო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თი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0" w:line="200" w:lineRule="exact"/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4200.00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2" w:line="200" w:lineRule="exact"/>
            </w:pPr>
          </w:p>
          <w:p w:rsidR="0094141B" w:rsidRDefault="000547DF">
            <w:pPr>
              <w:ind w:left="475" w:right="469" w:hanging="2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 xml:space="preserve">N1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:147.00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0" w:line="200" w:lineRule="exact"/>
            </w:pPr>
          </w:p>
          <w:p w:rsidR="0094141B" w:rsidRDefault="000547DF">
            <w:pPr>
              <w:ind w:left="2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41.05.32.085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2" w:line="200" w:lineRule="exact"/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59001117280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მურ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59001117231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59001002715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დო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9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59001063624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55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0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61009022335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20" w:lineRule="exact"/>
              <w:rPr>
                <w:sz w:val="12"/>
                <w:szCs w:val="12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83" w:right="82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406" w:right="400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იპია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კი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3609.00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788" w:right="78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N2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85.19.22.289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2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0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61009026095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სმა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0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61854001142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1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56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0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61009000906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იქ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00" w:lineRule="exact"/>
              <w:rPr>
                <w:sz w:val="11"/>
                <w:szCs w:val="11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spacing w:line="200" w:lineRule="exact"/>
              <w:ind w:left="213" w:right="179" w:firstLine="13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10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1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1100.00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1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69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N3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1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2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85.21.23.278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2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0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61009021645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იქრიე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იქ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0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61009032968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ტო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94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2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61009006974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ნული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იქ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94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2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52001021787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იქ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94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2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01250170992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იქ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94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0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57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2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61009009481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3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spacing w:line="242" w:lineRule="auto"/>
              <w:ind w:left="103" w:right="1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I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56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0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2420.00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0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18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4,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5,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6,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N7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0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85.12.21.117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2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94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2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61009009482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გულნ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94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2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52001024519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კო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94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2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52001024520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არო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94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2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52001024553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ურ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54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7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58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20" w:lineRule="exact"/>
              <w:rPr>
                <w:sz w:val="12"/>
                <w:szCs w:val="12"/>
              </w:rPr>
            </w:pPr>
          </w:p>
          <w:p w:rsidR="0094141B" w:rsidRDefault="000547DF">
            <w:pPr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61009009198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ვლუდ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20" w:lineRule="exact"/>
              <w:rPr>
                <w:sz w:val="13"/>
                <w:szCs w:val="13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83" w:right="82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353" w:right="350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ნლო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7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1115.00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7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69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N3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7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85.18.27.691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8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454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20" w:lineRule="exact"/>
              <w:rPr>
                <w:sz w:val="12"/>
                <w:szCs w:val="12"/>
              </w:rPr>
            </w:pPr>
          </w:p>
          <w:p w:rsidR="0094141B" w:rsidRDefault="000547DF">
            <w:pPr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61009014977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54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20" w:lineRule="exact"/>
              <w:rPr>
                <w:sz w:val="12"/>
                <w:szCs w:val="12"/>
              </w:rPr>
            </w:pPr>
          </w:p>
          <w:p w:rsidR="0094141B" w:rsidRDefault="000547DF">
            <w:pPr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61004042096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54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20" w:lineRule="exact"/>
              <w:rPr>
                <w:sz w:val="12"/>
                <w:szCs w:val="12"/>
              </w:rPr>
            </w:pPr>
          </w:p>
          <w:p w:rsidR="0094141B" w:rsidRDefault="000547DF">
            <w:pPr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01954000329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54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20" w:lineRule="exact"/>
              <w:rPr>
                <w:sz w:val="12"/>
                <w:szCs w:val="12"/>
              </w:rPr>
            </w:pPr>
          </w:p>
          <w:p w:rsidR="0094141B" w:rsidRDefault="000547DF">
            <w:pPr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01954004777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მთა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54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20" w:lineRule="exact"/>
              <w:rPr>
                <w:sz w:val="12"/>
                <w:szCs w:val="12"/>
              </w:rPr>
            </w:pPr>
          </w:p>
          <w:p w:rsidR="0094141B" w:rsidRDefault="000547DF">
            <w:pPr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01850056881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რო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</w:tbl>
    <w:p w:rsidR="0094141B" w:rsidRDefault="0094141B">
      <w:pPr>
        <w:sectPr w:rsidR="0094141B">
          <w:pgSz w:w="15840" w:h="12240" w:orient="landscape"/>
          <w:pgMar w:top="960" w:right="1180" w:bottom="280" w:left="900" w:header="708" w:footer="708" w:gutter="0"/>
          <w:cols w:space="720"/>
        </w:sectPr>
      </w:pPr>
    </w:p>
    <w:p w:rsidR="0094141B" w:rsidRDefault="0094141B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"/>
        <w:gridCol w:w="1238"/>
        <w:gridCol w:w="1354"/>
        <w:gridCol w:w="1392"/>
        <w:gridCol w:w="2114"/>
        <w:gridCol w:w="1740"/>
        <w:gridCol w:w="773"/>
        <w:gridCol w:w="2100"/>
        <w:gridCol w:w="1354"/>
        <w:gridCol w:w="1109"/>
      </w:tblGrid>
      <w:tr w:rsidR="0094141B">
        <w:trPr>
          <w:trHeight w:hRule="exact" w:val="487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40" w:lineRule="exact"/>
              <w:rPr>
                <w:sz w:val="14"/>
                <w:szCs w:val="14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59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61009003209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ნე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5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57" w:right="5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293" w:right="287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ნი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60" w:lineRule="exact"/>
              <w:rPr>
                <w:sz w:val="17"/>
                <w:szCs w:val="17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3082.00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60" w:lineRule="exact"/>
              <w:rPr>
                <w:sz w:val="17"/>
                <w:szCs w:val="17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788" w:right="78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N2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60" w:lineRule="exact"/>
              <w:rPr>
                <w:sz w:val="17"/>
                <w:szCs w:val="17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50.09.35.223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20" w:lineRule="exact"/>
              <w:rPr>
                <w:sz w:val="13"/>
                <w:szCs w:val="13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487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61009018182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ერ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87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61009004915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ნუჩ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რ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60" w:lineRule="exact"/>
              <w:rPr>
                <w:sz w:val="17"/>
                <w:szCs w:val="17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5593.00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60" w:lineRule="exact"/>
              <w:rPr>
                <w:sz w:val="17"/>
                <w:szCs w:val="17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50.09.36.233</w:t>
            </w:r>
          </w:p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87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61009019020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87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08501039993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60" w:lineRule="exact"/>
              <w:rPr>
                <w:sz w:val="17"/>
                <w:szCs w:val="17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3299.00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60" w:lineRule="exact"/>
              <w:rPr>
                <w:sz w:val="17"/>
                <w:szCs w:val="17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50.09.35.224</w:t>
            </w:r>
          </w:p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87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61954000283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კო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87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60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61009010870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ზია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ოზრ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40" w:lineRule="exact"/>
              <w:rPr>
                <w:sz w:val="14"/>
                <w:szCs w:val="14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83" w:right="8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416" w:right="41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სი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1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573.00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920" w:right="91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N1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85.08.21.145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1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487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52001021084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ოზრ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87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52150002125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ოზრ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87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52850001723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ოზრ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87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8" w:line="200" w:lineRule="exact"/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61010008622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ილ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უტკ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83" w:right="8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270" w:right="263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ყდ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რიო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ნი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8" w:line="200" w:lineRule="exact"/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1455.00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8" w:line="200" w:lineRule="exact"/>
            </w:pPr>
          </w:p>
          <w:p w:rsidR="0094141B" w:rsidRDefault="000547DF">
            <w:pPr>
              <w:ind w:left="920" w:right="91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N1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8" w:line="200" w:lineRule="exact"/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85.04.23.171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9" w:line="200" w:lineRule="exact"/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487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52001022666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უტკ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87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61010004357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უტკ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87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8" w:line="200" w:lineRule="exact"/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30001001861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80" w:lineRule="exact"/>
              <w:rPr>
                <w:sz w:val="19"/>
                <w:szCs w:val="19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spacing w:line="200" w:lineRule="exact"/>
              <w:ind w:left="190" w:right="186" w:firstLine="3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არო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ნწ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არო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8" w:line="200" w:lineRule="exact"/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2310.00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8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spacing w:line="200" w:lineRule="exact"/>
              <w:ind w:left="721" w:right="40" w:hanging="6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ობა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ბობ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2,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3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N4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8" w:line="200" w:lineRule="exact"/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84.10.32.214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9" w:line="200" w:lineRule="exact"/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487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30001004395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87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22001024730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ნე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48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180" w:lineRule="exact"/>
              <w:rPr>
                <w:sz w:val="18"/>
                <w:szCs w:val="18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63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61009003885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8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83" w:right="8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399" w:right="396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აბ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რია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თი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180" w:lineRule="exact"/>
              <w:rPr>
                <w:sz w:val="18"/>
                <w:szCs w:val="18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1929.00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180" w:lineRule="exact"/>
              <w:rPr>
                <w:sz w:val="18"/>
                <w:szCs w:val="18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788" w:right="78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N2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180" w:lineRule="exact"/>
              <w:rPr>
                <w:sz w:val="18"/>
                <w:szCs w:val="18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85.12.22.309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80" w:lineRule="exact"/>
              <w:rPr>
                <w:sz w:val="18"/>
                <w:szCs w:val="18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82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7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61009019079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რე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0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61009019080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კო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0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52001021998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მუკა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0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52001025999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0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52150000890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</w:tbl>
    <w:p w:rsidR="0094141B" w:rsidRDefault="0094141B">
      <w:pPr>
        <w:sectPr w:rsidR="0094141B">
          <w:pgSz w:w="15840" w:h="12240" w:orient="landscape"/>
          <w:pgMar w:top="960" w:right="1180" w:bottom="280" w:left="900" w:header="708" w:footer="708" w:gutter="0"/>
          <w:cols w:space="720"/>
        </w:sectPr>
      </w:pPr>
    </w:p>
    <w:p w:rsidR="0094141B" w:rsidRDefault="0094141B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"/>
        <w:gridCol w:w="1238"/>
        <w:gridCol w:w="1354"/>
        <w:gridCol w:w="1392"/>
        <w:gridCol w:w="2114"/>
        <w:gridCol w:w="1740"/>
        <w:gridCol w:w="773"/>
        <w:gridCol w:w="2100"/>
        <w:gridCol w:w="1354"/>
        <w:gridCol w:w="1109"/>
      </w:tblGrid>
      <w:tr w:rsidR="0094141B">
        <w:trPr>
          <w:trHeight w:hRule="exact" w:val="370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4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64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30001001607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ილ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00" w:lineRule="exact"/>
              <w:rPr>
                <w:sz w:val="11"/>
                <w:szCs w:val="11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57" w:right="5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413" w:right="410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ი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4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3133.00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6" w:line="200" w:lineRule="exact"/>
            </w:pPr>
          </w:p>
          <w:p w:rsidR="0094141B" w:rsidRDefault="000547DF">
            <w:pPr>
              <w:ind w:left="689" w:right="68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1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N2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4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50.09.33.264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6" w:line="200" w:lineRule="exact"/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30001001964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52001022087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30001001963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</w:tbl>
    <w:p w:rsidR="0094141B" w:rsidRDefault="0094141B">
      <w:pPr>
        <w:sectPr w:rsidR="0094141B">
          <w:pgSz w:w="15840" w:h="12240" w:orient="landscape"/>
          <w:pgMar w:top="960" w:right="1180" w:bottom="280" w:left="900" w:header="708" w:footer="708" w:gutter="0"/>
          <w:cols w:space="720"/>
        </w:sectPr>
      </w:pPr>
    </w:p>
    <w:p w:rsidR="0094141B" w:rsidRDefault="0094141B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"/>
        <w:gridCol w:w="1238"/>
        <w:gridCol w:w="1354"/>
        <w:gridCol w:w="1392"/>
        <w:gridCol w:w="2114"/>
        <w:gridCol w:w="1740"/>
        <w:gridCol w:w="773"/>
        <w:gridCol w:w="2100"/>
        <w:gridCol w:w="1354"/>
        <w:gridCol w:w="1109"/>
      </w:tblGrid>
      <w:tr w:rsidR="0094141B">
        <w:trPr>
          <w:trHeight w:hRule="exact" w:val="370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3" w:line="200" w:lineRule="exact"/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55001012536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1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40" w:right="3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3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395" w:right="385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ქორ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თი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5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11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2870.00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40" w:lineRule="exact"/>
              <w:rPr>
                <w:sz w:val="14"/>
                <w:szCs w:val="14"/>
              </w:rPr>
            </w:pPr>
          </w:p>
          <w:p w:rsidR="0094141B" w:rsidRDefault="000547DF">
            <w:pPr>
              <w:ind w:left="90" w:right="8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ობა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ბობ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1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და</w:t>
            </w:r>
          </w:p>
          <w:p w:rsidR="0094141B" w:rsidRDefault="000547DF">
            <w:pPr>
              <w:spacing w:before="7"/>
              <w:ind w:left="920" w:right="91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N2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5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50.05.31.318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80" w:lineRule="exact"/>
              <w:rPr>
                <w:sz w:val="19"/>
                <w:szCs w:val="19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62502009355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არიამ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0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4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55001022123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2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ნე</w:t>
            </w:r>
          </w:p>
        </w:tc>
        <w:tc>
          <w:tcPr>
            <w:tcW w:w="139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2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9"/>
              <w:ind w:left="7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13201.00</w:t>
            </w:r>
          </w:p>
        </w:tc>
        <w:tc>
          <w:tcPr>
            <w:tcW w:w="21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9"/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50.05.31.308</w:t>
            </w:r>
          </w:p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290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9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1"/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2153.00</w:t>
            </w:r>
          </w:p>
        </w:tc>
        <w:tc>
          <w:tcPr>
            <w:tcW w:w="21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1"/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50.05.31.319</w:t>
            </w:r>
          </w:p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36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66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2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61009005995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66" w:right="6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3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402" w:right="393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აბ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რია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თი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11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2134.00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57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N4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85.12.21.090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3" w:line="200" w:lineRule="exact"/>
            </w:pPr>
          </w:p>
          <w:p w:rsidR="0094141B" w:rsidRDefault="000547DF">
            <w:pPr>
              <w:ind w:left="7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36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2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61009006006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986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60" w:lineRule="exact"/>
              <w:rPr>
                <w:sz w:val="17"/>
                <w:szCs w:val="17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9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67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80" w:lineRule="exact"/>
              <w:rPr>
                <w:sz w:val="18"/>
                <w:szCs w:val="18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30001003335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80" w:lineRule="exact"/>
              <w:rPr>
                <w:sz w:val="18"/>
                <w:szCs w:val="18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როზია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80" w:lineRule="exact"/>
              <w:rPr>
                <w:sz w:val="18"/>
                <w:szCs w:val="18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7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spacing w:line="200" w:lineRule="exact"/>
              <w:ind w:left="528" w:right="35" w:hanging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არო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ლსტ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N9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60" w:lineRule="exact"/>
              <w:rPr>
                <w:sz w:val="17"/>
                <w:szCs w:val="17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825.00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29" w:right="2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1 -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94" w:right="87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  <w:sz w:val="16"/>
                <w:szCs w:val="16"/>
              </w:rPr>
              <w:t>-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თულ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ით</w:t>
            </w:r>
          </w:p>
          <w:p w:rsidR="0094141B" w:rsidRDefault="000547DF">
            <w:pPr>
              <w:spacing w:line="200" w:lineRule="exact"/>
              <w:ind w:left="128" w:right="12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 xml:space="preserve">99.9 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კვ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.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მ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</w:p>
          <w:p w:rsidR="0094141B" w:rsidRDefault="000547DF">
            <w:pPr>
              <w:spacing w:line="200" w:lineRule="exact"/>
              <w:ind w:left="161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4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 xml:space="preserve">164.9 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კვ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.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მ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2 -</w:t>
            </w:r>
          </w:p>
          <w:p w:rsidR="0094141B" w:rsidRDefault="000547DF">
            <w:pPr>
              <w:spacing w:line="200" w:lineRule="exact"/>
              <w:ind w:left="317" w:right="31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356" w:right="34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4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 xml:space="preserve">18.1 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კვ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.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მ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.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60" w:lineRule="exact"/>
              <w:rPr>
                <w:sz w:val="17"/>
                <w:szCs w:val="17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84.01.37.002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60" w:lineRule="exact"/>
              <w:rPr>
                <w:sz w:val="16"/>
                <w:szCs w:val="16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7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790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1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30001000465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ბ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99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5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9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68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40" w:lineRule="exact"/>
              <w:rPr>
                <w:sz w:val="14"/>
                <w:szCs w:val="14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30001003905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2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spacing w:line="200" w:lineRule="exact"/>
              <w:ind w:left="191" w:right="185" w:firstLine="3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არო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ნწ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არო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5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11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1500.00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40" w:lineRule="exact"/>
              <w:rPr>
                <w:sz w:val="14"/>
                <w:szCs w:val="14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spacing w:line="200" w:lineRule="exact"/>
              <w:ind w:left="29" w:right="2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1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2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203.9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.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.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2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50.3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.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.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3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-</w:t>
            </w:r>
          </w:p>
          <w:p w:rsidR="0094141B" w:rsidRDefault="000547DF">
            <w:pPr>
              <w:spacing w:before="6"/>
              <w:ind w:left="694" w:right="68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 xml:space="preserve">34.6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.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.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4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84.10.32.012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6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7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499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40" w:lineRule="exact"/>
              <w:rPr>
                <w:sz w:val="14"/>
                <w:szCs w:val="14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30001000847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99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40" w:lineRule="exact"/>
              <w:rPr>
                <w:sz w:val="14"/>
                <w:szCs w:val="14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52001025365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99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40" w:lineRule="exact"/>
              <w:rPr>
                <w:sz w:val="14"/>
                <w:szCs w:val="14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52001025039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რამ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66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5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9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69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20" w:lineRule="exact"/>
              <w:rPr>
                <w:sz w:val="12"/>
                <w:szCs w:val="12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30001009238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40" w:lineRule="exact"/>
              <w:rPr>
                <w:sz w:val="14"/>
                <w:szCs w:val="14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41" w:right="3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3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417" w:right="406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ი</w:t>
            </w:r>
          </w:p>
        </w:tc>
        <w:tc>
          <w:tcPr>
            <w:tcW w:w="17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20" w:lineRule="exact"/>
              <w:rPr>
                <w:sz w:val="12"/>
                <w:szCs w:val="12"/>
              </w:rPr>
            </w:pPr>
          </w:p>
          <w:p w:rsidR="0094141B" w:rsidRDefault="000547DF">
            <w:pPr>
              <w:ind w:left="608" w:right="60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297.00</w:t>
            </w:r>
          </w:p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20" w:lineRule="exact"/>
              <w:rPr>
                <w:sz w:val="12"/>
                <w:szCs w:val="12"/>
              </w:rPr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2110.00</w:t>
            </w:r>
          </w:p>
        </w:tc>
        <w:tc>
          <w:tcPr>
            <w:tcW w:w="21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20" w:lineRule="exact"/>
              <w:rPr>
                <w:sz w:val="12"/>
                <w:szCs w:val="12"/>
              </w:rPr>
            </w:pPr>
          </w:p>
          <w:p w:rsidR="0094141B" w:rsidRDefault="000547DF">
            <w:pPr>
              <w:ind w:left="879" w:right="87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01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20" w:lineRule="exact"/>
              <w:rPr>
                <w:sz w:val="12"/>
                <w:szCs w:val="12"/>
              </w:rPr>
            </w:pPr>
          </w:p>
          <w:p w:rsidR="0094141B" w:rsidRDefault="000547DF">
            <w:pPr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50.09.34.005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6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3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2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30001008668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2"/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1886.00</w:t>
            </w:r>
          </w:p>
        </w:tc>
        <w:tc>
          <w:tcPr>
            <w:tcW w:w="21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2"/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50.09.33.024</w:t>
            </w:r>
          </w:p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36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2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01850051902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2"/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3057.00</w:t>
            </w:r>
          </w:p>
        </w:tc>
        <w:tc>
          <w:tcPr>
            <w:tcW w:w="21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2"/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50.09.34.011</w:t>
            </w:r>
          </w:p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778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4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9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70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61009014877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5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ბ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5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ოზრ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40" w:lineRule="exact"/>
              <w:rPr>
                <w:sz w:val="14"/>
                <w:szCs w:val="14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spacing w:line="200" w:lineRule="exact"/>
              <w:ind w:left="77" w:right="37" w:firstLine="30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დეხ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36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20" w:lineRule="exact"/>
              <w:rPr>
                <w:sz w:val="12"/>
                <w:szCs w:val="12"/>
              </w:rPr>
            </w:pPr>
          </w:p>
          <w:p w:rsidR="0094141B" w:rsidRDefault="000547DF">
            <w:pPr>
              <w:spacing w:line="200" w:lineRule="exact"/>
              <w:ind w:left="31" w:right="2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 xml:space="preserve">120.20;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:67.20;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:18.50;</w:t>
            </w:r>
          </w:p>
          <w:p w:rsidR="0094141B" w:rsidRDefault="000547DF">
            <w:pPr>
              <w:spacing w:before="6"/>
              <w:ind w:left="103" w:right="9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: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-</w:t>
            </w:r>
          </w:p>
          <w:p w:rsidR="0094141B" w:rsidRDefault="000547DF">
            <w:pPr>
              <w:spacing w:line="200" w:lineRule="exact"/>
              <w:ind w:left="552" w:right="54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34.5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კვმ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.</w:t>
            </w:r>
          </w:p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4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11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3403.00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4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24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54.11.51.026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5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7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778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61009017480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5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5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ოზრ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5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71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55001000684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ნუჩ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რ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spacing w:line="200" w:lineRule="exact"/>
              <w:ind w:left="470" w:right="345" w:hanging="8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ნტუ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136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5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1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851.00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5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808" w:right="8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01/1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5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37.07.46.107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6" w:line="200" w:lineRule="exact"/>
            </w:pPr>
          </w:p>
          <w:p w:rsidR="0094141B" w:rsidRDefault="000547DF">
            <w:pPr>
              <w:ind w:left="7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55001003511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ნული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55601030592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55301031173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</w:tbl>
    <w:p w:rsidR="0094141B" w:rsidRDefault="0094141B">
      <w:pPr>
        <w:sectPr w:rsidR="0094141B">
          <w:pgSz w:w="15840" w:h="12240" w:orient="landscape"/>
          <w:pgMar w:top="960" w:right="1180" w:bottom="280" w:left="900" w:header="708" w:footer="708" w:gutter="0"/>
          <w:cols w:space="720"/>
        </w:sectPr>
      </w:pPr>
    </w:p>
    <w:p w:rsidR="0094141B" w:rsidRDefault="0094141B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"/>
        <w:gridCol w:w="1238"/>
        <w:gridCol w:w="1354"/>
        <w:gridCol w:w="1392"/>
        <w:gridCol w:w="2114"/>
        <w:gridCol w:w="1740"/>
        <w:gridCol w:w="773"/>
        <w:gridCol w:w="2100"/>
        <w:gridCol w:w="1354"/>
        <w:gridCol w:w="1109"/>
      </w:tblGrid>
      <w:tr w:rsidR="0094141B">
        <w:trPr>
          <w:trHeight w:hRule="exact" w:val="370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80" w:lineRule="exact"/>
              <w:rPr>
                <w:sz w:val="18"/>
                <w:szCs w:val="18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72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46001004267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8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66" w:right="62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3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377" w:right="369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კი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80" w:lineRule="exact"/>
              <w:rPr>
                <w:sz w:val="18"/>
                <w:szCs w:val="18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1810.00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80" w:lineRule="exact"/>
              <w:rPr>
                <w:sz w:val="18"/>
                <w:szCs w:val="18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69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N3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80" w:lineRule="exact"/>
              <w:rPr>
                <w:sz w:val="18"/>
                <w:szCs w:val="18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85.19.23.233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60" w:lineRule="exact"/>
              <w:rPr>
                <w:sz w:val="17"/>
                <w:szCs w:val="17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46001004268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ზია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52001024900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52001025265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ან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52601026964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0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46001004193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0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46001012771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73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0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52001012442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იქ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20" w:lineRule="exact"/>
              <w:rPr>
                <w:sz w:val="12"/>
                <w:szCs w:val="12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66" w:right="62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3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353" w:right="345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მი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1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765.00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69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N3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85.02.22.324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2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0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52601027692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კო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იქ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0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52001023701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იქ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1" w:line="200" w:lineRule="exact"/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74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0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52001015322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ნუგ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ზარი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4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spacing w:line="200" w:lineRule="exact"/>
              <w:ind w:left="199" w:right="164" w:firstLine="1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48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1" w:line="200" w:lineRule="exact"/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1643.00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1" w:line="200" w:lineRule="exact"/>
            </w:pPr>
          </w:p>
          <w:p w:rsidR="0094141B" w:rsidRDefault="000547DF">
            <w:pPr>
              <w:ind w:left="69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N3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1" w:line="200" w:lineRule="exact"/>
            </w:pPr>
          </w:p>
          <w:p w:rsidR="0094141B" w:rsidRDefault="000547DF">
            <w:pPr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85.21.26.364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2" w:line="200" w:lineRule="exact"/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0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62004003194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რ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0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62004025044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0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12350005039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0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12750005808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6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75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0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61010006747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ირან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00" w:lineRule="exact"/>
              <w:rPr>
                <w:sz w:val="11"/>
                <w:szCs w:val="11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66" w:right="62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3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418" w:right="410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სი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6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2389.00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6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55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N4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6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85.08.23.786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7" w:line="200" w:lineRule="exact"/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0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61010001384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ე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1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52001025775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თო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1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52001026115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</w:tbl>
    <w:p w:rsidR="0094141B" w:rsidRDefault="0094141B">
      <w:pPr>
        <w:sectPr w:rsidR="0094141B">
          <w:pgSz w:w="15840" w:h="12240" w:orient="landscape"/>
          <w:pgMar w:top="960" w:right="1180" w:bottom="280" w:left="900" w:header="708" w:footer="708" w:gutter="0"/>
          <w:cols w:space="720"/>
        </w:sectPr>
      </w:pPr>
    </w:p>
    <w:p w:rsidR="0094141B" w:rsidRDefault="0094141B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"/>
        <w:gridCol w:w="1238"/>
        <w:gridCol w:w="1354"/>
        <w:gridCol w:w="1392"/>
        <w:gridCol w:w="2114"/>
        <w:gridCol w:w="1740"/>
        <w:gridCol w:w="773"/>
        <w:gridCol w:w="2100"/>
        <w:gridCol w:w="1354"/>
        <w:gridCol w:w="1109"/>
      </w:tblGrid>
      <w:tr w:rsidR="0094141B">
        <w:trPr>
          <w:trHeight w:hRule="exact" w:val="348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8" w:line="200" w:lineRule="exact"/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76</w:t>
            </w:r>
          </w:p>
        </w:tc>
        <w:tc>
          <w:tcPr>
            <w:tcW w:w="12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6" w:line="200" w:lineRule="exact"/>
            </w:pPr>
          </w:p>
          <w:p w:rsidR="0094141B" w:rsidRDefault="000547DF">
            <w:pPr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30001005902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80" w:lineRule="exact"/>
              <w:rPr>
                <w:sz w:val="19"/>
                <w:szCs w:val="19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კო</w:t>
            </w:r>
          </w:p>
        </w:tc>
        <w:tc>
          <w:tcPr>
            <w:tcW w:w="139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80" w:lineRule="exact"/>
              <w:rPr>
                <w:sz w:val="19"/>
                <w:szCs w:val="19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4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77" w:right="3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416" w:right="407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ი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7"/>
              <w:ind w:left="12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2156.00</w:t>
            </w:r>
          </w:p>
        </w:tc>
        <w:tc>
          <w:tcPr>
            <w:tcW w:w="21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7"/>
              <w:ind w:left="860" w:right="84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50.09.33.261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80" w:lineRule="exact"/>
              <w:rPr>
                <w:sz w:val="19"/>
                <w:szCs w:val="19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8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4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9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7"/>
              <w:ind w:left="12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2828.00</w:t>
            </w:r>
          </w:p>
        </w:tc>
        <w:tc>
          <w:tcPr>
            <w:tcW w:w="21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50.09.34.349</w:t>
            </w:r>
          </w:p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48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9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7"/>
              <w:ind w:left="12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7143.00</w:t>
            </w:r>
          </w:p>
        </w:tc>
        <w:tc>
          <w:tcPr>
            <w:tcW w:w="21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50.09.33.396</w:t>
            </w:r>
          </w:p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18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20" w:lineRule="exact"/>
              <w:rPr>
                <w:sz w:val="13"/>
                <w:szCs w:val="13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77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61009015679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3" w:line="200" w:lineRule="exact"/>
            </w:pPr>
          </w:p>
          <w:p w:rsidR="0094141B" w:rsidRDefault="000547DF">
            <w:pPr>
              <w:spacing w:line="200" w:lineRule="exact"/>
              <w:ind w:left="238" w:right="234" w:firstLine="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;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ვკა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20" w:lineRule="exact"/>
              <w:rPr>
                <w:sz w:val="13"/>
                <w:szCs w:val="13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1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4573.00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20" w:lineRule="exact"/>
              <w:rPr>
                <w:sz w:val="13"/>
                <w:szCs w:val="13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69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N3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20" w:lineRule="exact"/>
              <w:rPr>
                <w:sz w:val="13"/>
                <w:szCs w:val="13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65.13.37.125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20" w:lineRule="exact"/>
              <w:rPr>
                <w:sz w:val="12"/>
                <w:szCs w:val="12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7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41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61009021147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რაბ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1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61909034261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ინ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1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61009021151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სმა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1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61109034943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კო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18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61009032701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კო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18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00" w:lineRule="exact"/>
              <w:rPr>
                <w:sz w:val="11"/>
                <w:szCs w:val="11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78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61009003064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რ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spacing w:line="200" w:lineRule="exact"/>
              <w:ind w:left="238" w:right="233" w:firstLine="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ვკა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00" w:lineRule="exact"/>
              <w:rPr>
                <w:sz w:val="11"/>
                <w:szCs w:val="11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1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1768.00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00" w:lineRule="exact"/>
              <w:rPr>
                <w:sz w:val="11"/>
                <w:szCs w:val="11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55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N4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00" w:lineRule="exact"/>
              <w:rPr>
                <w:sz w:val="11"/>
                <w:szCs w:val="11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65.13.32.385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7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41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61009015913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18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61409034310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მუდ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18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40" w:lineRule="exact"/>
              <w:rPr>
                <w:sz w:val="14"/>
                <w:szCs w:val="14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79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61009011077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ან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20" w:lineRule="exact"/>
              <w:rPr>
                <w:sz w:val="12"/>
                <w:szCs w:val="12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spacing w:line="200" w:lineRule="exact"/>
              <w:ind w:left="238" w:right="233" w:firstLine="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ვკა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40" w:lineRule="exact"/>
              <w:rPr>
                <w:sz w:val="14"/>
                <w:szCs w:val="14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1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1444.00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40" w:lineRule="exact"/>
              <w:rPr>
                <w:sz w:val="14"/>
                <w:szCs w:val="14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808" w:right="76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N2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40" w:lineRule="exact"/>
              <w:rPr>
                <w:sz w:val="14"/>
                <w:szCs w:val="14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65.13.32.317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20" w:lineRule="exact"/>
              <w:rPr>
                <w:sz w:val="13"/>
                <w:szCs w:val="13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7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41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61009011075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1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32901030912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ნო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1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32701029913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მუკა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1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55001026712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1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32850001726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18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32250002171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811"/>
        </w:trPr>
        <w:tc>
          <w:tcPr>
            <w:tcW w:w="3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32001023236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1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1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</w:p>
        </w:tc>
        <w:tc>
          <w:tcPr>
            <w:tcW w:w="211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7" w:line="200" w:lineRule="exact"/>
              <w:ind w:left="238" w:right="234" w:firstLine="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ვკა</w:t>
            </w:r>
          </w:p>
        </w:tc>
        <w:tc>
          <w:tcPr>
            <w:tcW w:w="17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1030.00</w:t>
            </w:r>
          </w:p>
        </w:tc>
        <w:tc>
          <w:tcPr>
            <w:tcW w:w="21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69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65.13.37.158</w:t>
            </w:r>
          </w:p>
        </w:tc>
        <w:tc>
          <w:tcPr>
            <w:tcW w:w="11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1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7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466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8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81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20" w:lineRule="exact"/>
              <w:rPr>
                <w:sz w:val="12"/>
                <w:szCs w:val="12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61009012907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რე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5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spacing w:line="200" w:lineRule="exact"/>
              <w:ind w:left="104" w:right="1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ჰ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N1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8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11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2165.00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8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70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N3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8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85.12.21.118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9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7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6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4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61009021206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60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4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52001024398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</w:tbl>
    <w:p w:rsidR="0094141B" w:rsidRDefault="0094141B">
      <w:pPr>
        <w:sectPr w:rsidR="0094141B">
          <w:pgSz w:w="15840" w:h="12240" w:orient="landscape"/>
          <w:pgMar w:top="960" w:right="1180" w:bottom="280" w:left="900" w:header="708" w:footer="708" w:gutter="0"/>
          <w:cols w:space="720"/>
        </w:sectPr>
      </w:pPr>
    </w:p>
    <w:p w:rsidR="0094141B" w:rsidRDefault="0094141B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"/>
        <w:gridCol w:w="1238"/>
        <w:gridCol w:w="1354"/>
        <w:gridCol w:w="1392"/>
        <w:gridCol w:w="2114"/>
        <w:gridCol w:w="1740"/>
        <w:gridCol w:w="773"/>
        <w:gridCol w:w="2100"/>
        <w:gridCol w:w="1354"/>
        <w:gridCol w:w="1109"/>
      </w:tblGrid>
      <w:tr w:rsidR="0094141B">
        <w:trPr>
          <w:trHeight w:hRule="exact" w:val="360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140" w:lineRule="exact"/>
              <w:rPr>
                <w:sz w:val="14"/>
                <w:szCs w:val="14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82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4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26001007275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2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spacing w:line="200" w:lineRule="exact"/>
              <w:ind w:left="170" w:right="135" w:firstLine="17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უსთ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29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140" w:lineRule="exact"/>
              <w:rPr>
                <w:sz w:val="14"/>
                <w:szCs w:val="14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1094.00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40" w:lineRule="exact"/>
              <w:rPr>
                <w:sz w:val="14"/>
                <w:szCs w:val="14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0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ობა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ბობ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1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N2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140" w:lineRule="exact"/>
              <w:rPr>
                <w:sz w:val="14"/>
                <w:szCs w:val="14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85.21.26.394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40" w:lineRule="exact"/>
              <w:rPr>
                <w:sz w:val="14"/>
                <w:szCs w:val="14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6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4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52001022406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უსუ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1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11001005318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4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61510021790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4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52901026271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4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01851011289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48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01851011290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სულ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626"/>
        </w:trPr>
        <w:tc>
          <w:tcPr>
            <w:tcW w:w="3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200" w:lineRule="exact"/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83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200" w:lineRule="exact"/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52001017702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კო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1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12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ბარ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თი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16"/>
                <w:szCs w:val="16"/>
              </w:rPr>
              <w:t>(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შკ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ოი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)</w:t>
            </w:r>
          </w:p>
        </w:tc>
        <w:tc>
          <w:tcPr>
            <w:tcW w:w="17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200" w:lineRule="exact"/>
            </w:pPr>
          </w:p>
          <w:p w:rsidR="0094141B" w:rsidRDefault="000547DF">
            <w:pPr>
              <w:ind w:left="1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571.00</w:t>
            </w:r>
          </w:p>
        </w:tc>
        <w:tc>
          <w:tcPr>
            <w:tcW w:w="21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200" w:lineRule="exact"/>
            </w:pPr>
          </w:p>
          <w:p w:rsidR="0094141B" w:rsidRDefault="000547DF">
            <w:pPr>
              <w:ind w:left="788" w:right="78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200" w:lineRule="exact"/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85.02.26.057</w:t>
            </w:r>
          </w:p>
        </w:tc>
        <w:tc>
          <w:tcPr>
            <w:tcW w:w="11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82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2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84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6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03001012629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spacing w:line="200" w:lineRule="exact"/>
              <w:ind w:left="268" w:right="231" w:firstLine="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17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2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2075.00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spacing w:line="247" w:lineRule="auto"/>
              <w:ind w:left="561" w:right="18" w:hanging="50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ობა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ბობ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3,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4,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5,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6,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N7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2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85.21.25.414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3" w:line="200" w:lineRule="exact"/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82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6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03001016762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82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6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03001016761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ზირა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82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6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52001023871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გულნ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82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6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52950000761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82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6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52950001115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82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6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52750001231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18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20" w:lineRule="exact"/>
              <w:rPr>
                <w:sz w:val="13"/>
                <w:szCs w:val="13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61009025782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შუშ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6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83" w:right="8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288" w:right="286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Calibri" w:eastAsia="Calibri" w:hAnsi="Calibri" w:cs="Calibri"/>
                <w:spacing w:val="1"/>
                <w:position w:val="1"/>
                <w:sz w:val="16"/>
                <w:szCs w:val="16"/>
              </w:rPr>
              <w:t>-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არაბა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20" w:lineRule="exact"/>
              <w:rPr>
                <w:sz w:val="13"/>
                <w:szCs w:val="13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1920.00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20" w:lineRule="exact"/>
              <w:rPr>
                <w:sz w:val="12"/>
                <w:szCs w:val="12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0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ობა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ბობ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1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N2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20" w:lineRule="exact"/>
              <w:rPr>
                <w:sz w:val="13"/>
                <w:szCs w:val="13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85.19.25.196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20" w:lineRule="exact"/>
              <w:rPr>
                <w:sz w:val="12"/>
                <w:szCs w:val="12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41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61009018585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1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61009018742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1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61009031566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დო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1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61009030472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ურ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18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61009032481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18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20" w:lineRule="exact"/>
              <w:rPr>
                <w:sz w:val="12"/>
                <w:szCs w:val="12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86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61001048554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დ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8" w:line="200" w:lineRule="exact"/>
            </w:pPr>
          </w:p>
          <w:p w:rsidR="0094141B" w:rsidRDefault="000547DF">
            <w:pPr>
              <w:ind w:left="83" w:right="8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363" w:right="357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გუმ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თი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20" w:lineRule="exact"/>
              <w:rPr>
                <w:sz w:val="12"/>
                <w:szCs w:val="12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1181.00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20" w:lineRule="exact"/>
              <w:rPr>
                <w:sz w:val="12"/>
                <w:szCs w:val="12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788" w:right="78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N2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20" w:lineRule="exact"/>
              <w:rPr>
                <w:sz w:val="12"/>
                <w:szCs w:val="12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85.26.22.065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00" w:lineRule="exact"/>
              <w:rPr>
                <w:sz w:val="11"/>
                <w:szCs w:val="11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41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61001075724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1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61001050330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18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61003004345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ჟუჟუნა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</w:tbl>
    <w:p w:rsidR="0094141B" w:rsidRDefault="0094141B">
      <w:pPr>
        <w:sectPr w:rsidR="0094141B">
          <w:pgSz w:w="15840" w:h="12240" w:orient="landscape"/>
          <w:pgMar w:top="960" w:right="1180" w:bottom="280" w:left="900" w:header="708" w:footer="708" w:gutter="0"/>
          <w:cols w:space="720"/>
        </w:sectPr>
      </w:pPr>
    </w:p>
    <w:p w:rsidR="0094141B" w:rsidRDefault="0094141B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"/>
        <w:gridCol w:w="1238"/>
        <w:gridCol w:w="1354"/>
        <w:gridCol w:w="1392"/>
        <w:gridCol w:w="2114"/>
        <w:gridCol w:w="1740"/>
        <w:gridCol w:w="773"/>
        <w:gridCol w:w="2100"/>
        <w:gridCol w:w="1354"/>
        <w:gridCol w:w="1109"/>
      </w:tblGrid>
      <w:tr w:rsidR="0094141B">
        <w:trPr>
          <w:trHeight w:hRule="exact" w:val="382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87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6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61009005682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20" w:lineRule="exact"/>
              <w:rPr>
                <w:sz w:val="12"/>
                <w:szCs w:val="12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83" w:right="8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353" w:right="350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ნლო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1062.00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55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N4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85.18.25.500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1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82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6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52001023883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გული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82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6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52350000520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82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6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52250001119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მთა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82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6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52250001120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</w:tbl>
    <w:p w:rsidR="0094141B" w:rsidRDefault="0094141B">
      <w:pPr>
        <w:sectPr w:rsidR="0094141B">
          <w:pgSz w:w="15840" w:h="12240" w:orient="landscape"/>
          <w:pgMar w:top="960" w:right="1180" w:bottom="280" w:left="900" w:header="708" w:footer="708" w:gutter="0"/>
          <w:cols w:space="720"/>
        </w:sectPr>
      </w:pPr>
    </w:p>
    <w:p w:rsidR="0094141B" w:rsidRDefault="0094141B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"/>
        <w:gridCol w:w="1238"/>
        <w:gridCol w:w="1354"/>
        <w:gridCol w:w="1392"/>
        <w:gridCol w:w="2114"/>
        <w:gridCol w:w="1740"/>
        <w:gridCol w:w="773"/>
        <w:gridCol w:w="2100"/>
        <w:gridCol w:w="1354"/>
        <w:gridCol w:w="1109"/>
      </w:tblGrid>
      <w:tr w:rsidR="0094141B">
        <w:trPr>
          <w:trHeight w:hRule="exact" w:val="348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20" w:lineRule="exact"/>
              <w:rPr>
                <w:sz w:val="12"/>
                <w:szCs w:val="12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88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52001018964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რ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3" w:line="200" w:lineRule="exact"/>
            </w:pPr>
          </w:p>
          <w:p w:rsidR="0094141B" w:rsidRDefault="000547DF">
            <w:pPr>
              <w:spacing w:line="200" w:lineRule="exact"/>
              <w:ind w:left="561" w:right="307" w:hanging="21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36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64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20" w:lineRule="exact"/>
              <w:rPr>
                <w:sz w:val="12"/>
                <w:szCs w:val="12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1069.00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00" w:lineRule="exact"/>
              <w:rPr>
                <w:sz w:val="11"/>
                <w:szCs w:val="11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689" w:right="68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1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N2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20" w:lineRule="exact"/>
              <w:rPr>
                <w:sz w:val="12"/>
                <w:szCs w:val="12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85.21.25.389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00" w:lineRule="exact"/>
              <w:rPr>
                <w:sz w:val="11"/>
                <w:szCs w:val="11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4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61010015304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კო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4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61010006207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ილ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4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52001022500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რობიზო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4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61010006160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ან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4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52901027988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4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52001022039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ომ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4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52001025434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4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52001025435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სულ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4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12001038460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ზირა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4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12950000031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კლე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4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12650002227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4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12750003333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48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01350014786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42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60" w:lineRule="exact"/>
              <w:rPr>
                <w:sz w:val="16"/>
                <w:szCs w:val="16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89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30001007255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0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spacing w:line="200" w:lineRule="exact"/>
              <w:ind w:left="292" w:right="258" w:firstLine="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ჰ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N2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60" w:lineRule="exact"/>
              <w:rPr>
                <w:sz w:val="16"/>
                <w:szCs w:val="16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1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1210.00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6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76" w:right="7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ობა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ბობ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N2</w:t>
            </w:r>
          </w:p>
          <w:p w:rsidR="0094141B" w:rsidRDefault="000547DF">
            <w:pPr>
              <w:spacing w:line="200" w:lineRule="exact"/>
              <w:ind w:left="800" w:right="79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16"/>
                <w:szCs w:val="16"/>
              </w:rPr>
              <w:t>N3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60" w:lineRule="exact"/>
              <w:rPr>
                <w:sz w:val="16"/>
                <w:szCs w:val="16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85.21.25.378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40" w:lineRule="exact"/>
              <w:rPr>
                <w:sz w:val="15"/>
                <w:szCs w:val="15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442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01852012963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ბარბარ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ე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42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52401026400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42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01452012964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82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8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90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6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61009009700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20" w:lineRule="exact"/>
              <w:rPr>
                <w:sz w:val="13"/>
                <w:szCs w:val="13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03" w:right="62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440" w:right="433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თი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8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11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2407.00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8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57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N4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8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26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85.21.21.543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9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82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6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61354000932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82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6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52501027590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რო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82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6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61009034004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სმა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82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8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91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6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61009014903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ალ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5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spacing w:line="200" w:lineRule="exact"/>
              <w:ind w:left="238" w:right="234" w:firstLine="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ვკა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8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11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2535.00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8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55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N4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8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65.13.36.211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9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7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82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6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07001030327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ზია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82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6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32801030789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არიამ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82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6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61954000476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</w:tbl>
    <w:p w:rsidR="0094141B" w:rsidRDefault="0094141B">
      <w:pPr>
        <w:sectPr w:rsidR="0094141B">
          <w:pgSz w:w="15840" w:h="12240" w:orient="landscape"/>
          <w:pgMar w:top="960" w:right="1180" w:bottom="280" w:left="900" w:header="708" w:footer="708" w:gutter="0"/>
          <w:cols w:space="720"/>
        </w:sectPr>
      </w:pPr>
    </w:p>
    <w:p w:rsidR="0094141B" w:rsidRDefault="0094141B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"/>
        <w:gridCol w:w="1238"/>
        <w:gridCol w:w="1354"/>
        <w:gridCol w:w="1392"/>
        <w:gridCol w:w="2114"/>
        <w:gridCol w:w="1740"/>
        <w:gridCol w:w="773"/>
        <w:gridCol w:w="2100"/>
        <w:gridCol w:w="1354"/>
        <w:gridCol w:w="1109"/>
      </w:tblGrid>
      <w:tr w:rsidR="0094141B">
        <w:trPr>
          <w:trHeight w:hRule="exact" w:val="382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9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92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6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27001006287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20" w:lineRule="exact"/>
              <w:rPr>
                <w:sz w:val="13"/>
                <w:szCs w:val="13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spacing w:line="200" w:lineRule="exact"/>
              <w:ind w:left="544" w:right="36" w:hanging="47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არო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13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9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1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603.00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33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ობა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ბობ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N1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9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84.01.33.221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7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82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6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27001006426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82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6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35850004839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82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6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01650026893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82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9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93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6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61009009616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ნწკ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20" w:lineRule="exact"/>
              <w:rPr>
                <w:sz w:val="13"/>
                <w:szCs w:val="13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74" w:right="7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392" w:right="387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 xml:space="preserve">. 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ვკა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9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11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2069.00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9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55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N4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9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65.13.32.307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7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82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6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61009021157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ნწკ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82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6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32350001745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ნწკ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82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6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61009034076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თო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ნწკ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36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94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2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26001003374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80" w:lineRule="exact"/>
              <w:rPr>
                <w:sz w:val="19"/>
                <w:szCs w:val="19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84" w:right="8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407" w:right="400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იპია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კი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1685.00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2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33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ობა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ბობ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N1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85.19.22.291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2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3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2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52001025031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ჟუჟუნა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3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2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52001025159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3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2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61009011701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3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3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61009011702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ნული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3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3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52501026682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ალ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3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3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52650000115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მუნა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3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3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61009006027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კო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3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3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52001024113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3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3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52001025880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3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3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61009006025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36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3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61009006026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ნე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36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40" w:lineRule="exact"/>
              <w:rPr>
                <w:sz w:val="15"/>
                <w:szCs w:val="15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95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3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61009005371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4"/>
              <w:ind w:left="5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6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12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ვთა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16"/>
                <w:szCs w:val="16"/>
              </w:rPr>
              <w:t>(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აპა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ვკ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)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20" w:lineRule="exact"/>
              <w:rPr>
                <w:sz w:val="12"/>
                <w:szCs w:val="12"/>
              </w:rPr>
            </w:pPr>
          </w:p>
          <w:p w:rsidR="0094141B" w:rsidRDefault="000547DF">
            <w:pPr>
              <w:spacing w:line="200" w:lineRule="exact"/>
              <w:ind w:left="29" w:right="2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 xml:space="preserve">160.50;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:88.60</w:t>
            </w:r>
          </w:p>
          <w:p w:rsidR="0094141B" w:rsidRDefault="000547DF">
            <w:pPr>
              <w:spacing w:before="1" w:line="200" w:lineRule="exact"/>
              <w:ind w:left="17" w:right="1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:71.90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:78.00</w:t>
            </w:r>
          </w:p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40" w:lineRule="exact"/>
              <w:rPr>
                <w:sz w:val="15"/>
                <w:szCs w:val="15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1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5110.00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spacing w:line="200" w:lineRule="exact"/>
              <w:ind w:left="722" w:right="97" w:hanging="59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ობა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3,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4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N5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40" w:lineRule="exact"/>
              <w:rPr>
                <w:sz w:val="15"/>
                <w:szCs w:val="15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85.12.23.303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40" w:lineRule="exact"/>
              <w:rPr>
                <w:sz w:val="14"/>
                <w:szCs w:val="14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7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3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3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52501027519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4"/>
              <w:ind w:left="5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3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3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52001024368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ომ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4"/>
              <w:ind w:left="5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36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3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52001024526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ან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5"/>
              <w:ind w:left="60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</w:tbl>
    <w:p w:rsidR="0094141B" w:rsidRDefault="0094141B">
      <w:pPr>
        <w:sectPr w:rsidR="0094141B">
          <w:pgSz w:w="15840" w:h="12240" w:orient="landscape"/>
          <w:pgMar w:top="960" w:right="1180" w:bottom="280" w:left="900" w:header="708" w:footer="708" w:gutter="0"/>
          <w:cols w:space="720"/>
        </w:sectPr>
      </w:pPr>
    </w:p>
    <w:p w:rsidR="0094141B" w:rsidRDefault="0094141B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"/>
        <w:gridCol w:w="1238"/>
        <w:gridCol w:w="1354"/>
        <w:gridCol w:w="1392"/>
        <w:gridCol w:w="2114"/>
        <w:gridCol w:w="1740"/>
        <w:gridCol w:w="773"/>
        <w:gridCol w:w="2100"/>
        <w:gridCol w:w="1354"/>
        <w:gridCol w:w="1109"/>
      </w:tblGrid>
      <w:tr w:rsidR="0094141B">
        <w:trPr>
          <w:trHeight w:hRule="exact" w:val="394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0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96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1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30001002295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40" w:lineRule="exact"/>
              <w:rPr>
                <w:sz w:val="15"/>
                <w:szCs w:val="15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83" w:right="8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435" w:right="43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შკ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ი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0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1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956.00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0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69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N3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0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85.02.26.054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94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1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30001002346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94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1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59004001189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94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1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01250114876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ე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94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1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01550073350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94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6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97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1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61009012028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ბ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40" w:lineRule="exact"/>
              <w:rPr>
                <w:sz w:val="15"/>
                <w:szCs w:val="15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83" w:right="8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353" w:right="350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ნლო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6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1470.00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6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937" w:right="89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N1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7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85.18.27.671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8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7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94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1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61009023260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94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1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61009003567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რ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94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1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52001021763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94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2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52350000173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94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2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35950000951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94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6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98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2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52001015495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40" w:lineRule="exact"/>
              <w:rPr>
                <w:sz w:val="14"/>
                <w:szCs w:val="14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spacing w:line="200" w:lineRule="exact"/>
              <w:ind w:left="153" w:right="116" w:firstLine="1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უსთ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3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89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6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2435.00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6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55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N4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6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85.21.25.397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8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94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2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52001020657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94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2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52101026263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მე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94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2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52001024631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94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2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52001025312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კო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94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2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52001025188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569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3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99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80" w:lineRule="exact"/>
              <w:rPr>
                <w:sz w:val="18"/>
                <w:szCs w:val="18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61009016093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60" w:lineRule="exact"/>
              <w:rPr>
                <w:sz w:val="17"/>
                <w:szCs w:val="17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უმ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60" w:lineRule="exact"/>
              <w:rPr>
                <w:sz w:val="17"/>
                <w:szCs w:val="17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spacing w:line="200" w:lineRule="exact"/>
              <w:ind w:left="190" w:right="186" w:firstLine="3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არო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ნწ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არო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5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11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3458.00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5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84.10.39.002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5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7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569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80" w:lineRule="exact"/>
              <w:rPr>
                <w:sz w:val="18"/>
                <w:szCs w:val="18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61009009332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60" w:lineRule="exact"/>
              <w:rPr>
                <w:sz w:val="17"/>
                <w:szCs w:val="17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60" w:lineRule="exact"/>
              <w:rPr>
                <w:sz w:val="17"/>
                <w:szCs w:val="17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68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8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61009023411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მურ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00" w:lineRule="exact"/>
              <w:rPr>
                <w:sz w:val="11"/>
                <w:szCs w:val="11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735.00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80" w:lineRule="exact"/>
              <w:rPr>
                <w:sz w:val="19"/>
                <w:szCs w:val="19"/>
              </w:rPr>
            </w:pPr>
          </w:p>
          <w:p w:rsidR="0094141B" w:rsidRDefault="000547DF">
            <w:pPr>
              <w:ind w:left="7" w:right="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1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</w:t>
            </w:r>
          </w:p>
          <w:p w:rsidR="0094141B" w:rsidRDefault="000547DF">
            <w:pPr>
              <w:spacing w:line="200" w:lineRule="exact"/>
              <w:ind w:left="135" w:right="12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თულ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თ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-</w:t>
            </w:r>
          </w:p>
          <w:p w:rsidR="0094141B" w:rsidRDefault="000547DF">
            <w:pPr>
              <w:spacing w:line="200" w:lineRule="exact"/>
              <w:ind w:left="87" w:right="81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 xml:space="preserve">201.8 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კვ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.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მ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 xml:space="preserve">. 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</w:p>
          <w:p w:rsidR="0094141B" w:rsidRDefault="000547DF">
            <w:pPr>
              <w:spacing w:line="200" w:lineRule="exact"/>
              <w:ind w:left="368" w:right="362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თ</w:t>
            </w:r>
            <w:r>
              <w:rPr>
                <w:rFonts w:ascii="Calibri" w:eastAsia="Calibri" w:hAnsi="Calibri" w:cs="Calibri"/>
                <w:spacing w:val="1"/>
                <w:position w:val="1"/>
                <w:sz w:val="16"/>
                <w:szCs w:val="16"/>
              </w:rPr>
              <w:t>-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 xml:space="preserve">144 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კვ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.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მ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.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00" w:lineRule="exact"/>
              <w:rPr>
                <w:sz w:val="11"/>
                <w:szCs w:val="11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84.10.39.001</w:t>
            </w:r>
          </w:p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569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80" w:lineRule="exact"/>
              <w:rPr>
                <w:sz w:val="18"/>
                <w:szCs w:val="18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61009013645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60" w:lineRule="exact"/>
              <w:rPr>
                <w:sz w:val="17"/>
                <w:szCs w:val="17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ალ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60" w:lineRule="exact"/>
              <w:rPr>
                <w:sz w:val="17"/>
                <w:szCs w:val="17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75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60" w:lineRule="exact"/>
              <w:rPr>
                <w:sz w:val="16"/>
                <w:szCs w:val="16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5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100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61009013016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20" w:lineRule="exact"/>
              <w:rPr>
                <w:sz w:val="12"/>
                <w:szCs w:val="12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20" w:lineRule="exact"/>
              <w:rPr>
                <w:sz w:val="12"/>
                <w:szCs w:val="12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8" w:right="4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</w:p>
          <w:p w:rsidR="0094141B" w:rsidRDefault="000547DF">
            <w:pPr>
              <w:spacing w:line="200" w:lineRule="exact"/>
              <w:ind w:left="598" w:right="59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  <w:sz w:val="16"/>
                <w:szCs w:val="16"/>
              </w:rPr>
              <w:t>(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)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60" w:lineRule="exact"/>
              <w:rPr>
                <w:sz w:val="16"/>
                <w:szCs w:val="16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994.00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60" w:lineRule="exact"/>
              <w:rPr>
                <w:sz w:val="16"/>
                <w:szCs w:val="16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920" w:right="91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N1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60" w:lineRule="exact"/>
              <w:rPr>
                <w:sz w:val="16"/>
                <w:szCs w:val="16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85.21.22.398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40" w:lineRule="exact"/>
              <w:rPr>
                <w:sz w:val="15"/>
                <w:szCs w:val="15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7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475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61001058478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20" w:lineRule="exact"/>
              <w:rPr>
                <w:sz w:val="12"/>
                <w:szCs w:val="12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20" w:lineRule="exact"/>
              <w:rPr>
                <w:sz w:val="12"/>
                <w:szCs w:val="12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</w:tbl>
    <w:p w:rsidR="0094141B" w:rsidRDefault="0094141B">
      <w:pPr>
        <w:sectPr w:rsidR="0094141B">
          <w:pgSz w:w="15840" w:h="12240" w:orient="landscape"/>
          <w:pgMar w:top="960" w:right="1180" w:bottom="280" w:left="900" w:header="708" w:footer="708" w:gutter="0"/>
          <w:cols w:space="720"/>
        </w:sectPr>
      </w:pPr>
    </w:p>
    <w:p w:rsidR="0094141B" w:rsidRDefault="0094141B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94141B">
        <w:trPr>
          <w:trHeight w:hRule="exact" w:val="427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8" w:line="200" w:lineRule="exact"/>
            </w:pPr>
          </w:p>
          <w:p w:rsidR="0094141B" w:rsidRDefault="000547DF">
            <w:pPr>
              <w:ind w:left="5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101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61009002847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ირან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6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83" w:right="8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363" w:right="358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გუმ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თი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8" w:line="200" w:lineRule="exact"/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1208.00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8" w:line="200" w:lineRule="exact"/>
            </w:pPr>
          </w:p>
          <w:p w:rsidR="0094141B" w:rsidRDefault="000547DF">
            <w:pPr>
              <w:ind w:left="937" w:right="89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N1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8" w:line="200" w:lineRule="exact"/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85.26.23.313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80" w:lineRule="exact"/>
              <w:rPr>
                <w:sz w:val="19"/>
                <w:szCs w:val="19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427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52001014368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27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52001024041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მუკა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27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52001025218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27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61009014721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იზ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27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61009025412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ძ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27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61009024388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27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28001008010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10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10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27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28001092351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10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რ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10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27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80" w:lineRule="exact"/>
              <w:rPr>
                <w:sz w:val="19"/>
                <w:szCs w:val="19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5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102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30001006650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10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ნგი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100"/>
              <w:ind w:left="5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8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-6" w:right="-1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437" w:right="430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აქირი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20" w:lineRule="exact"/>
              <w:rPr>
                <w:sz w:val="13"/>
                <w:szCs w:val="13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560.00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20" w:lineRule="exact"/>
              <w:rPr>
                <w:sz w:val="13"/>
                <w:szCs w:val="13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0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166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.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(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.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)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120" w:lineRule="exact"/>
              <w:rPr>
                <w:sz w:val="13"/>
                <w:szCs w:val="13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56.02.53.033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20" w:lineRule="exact"/>
              <w:rPr>
                <w:sz w:val="13"/>
                <w:szCs w:val="13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427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30001006675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10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10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27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30001006543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აზო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27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51001021665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მე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27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30001009037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რ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4" w:line="200" w:lineRule="exact"/>
            </w:pPr>
          </w:p>
          <w:p w:rsidR="0094141B" w:rsidRDefault="000547DF">
            <w:pPr>
              <w:ind w:left="-6" w:right="-1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507" w:right="501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გა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20" w:lineRule="exact"/>
              <w:rPr>
                <w:sz w:val="12"/>
                <w:szCs w:val="12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2759.00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20" w:lineRule="exact"/>
              <w:rPr>
                <w:sz w:val="12"/>
                <w:szCs w:val="12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56.01.49.007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7" w:line="100" w:lineRule="exact"/>
              <w:rPr>
                <w:sz w:val="11"/>
                <w:szCs w:val="11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427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30001009603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27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30401011316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27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30601010873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კო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80" w:lineRule="exact"/>
              <w:rPr>
                <w:sz w:val="18"/>
                <w:szCs w:val="18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-6" w:right="-1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428" w:right="421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აქობო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20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4436.00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20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56.03.54.007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1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40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7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01350050953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94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2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19750007021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82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6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5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103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7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30001001694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-6" w:right="-1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269" w:right="261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ულ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ვკა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8" w:line="200" w:lineRule="exact"/>
            </w:pPr>
          </w:p>
          <w:p w:rsidR="0094141B" w:rsidRDefault="000547DF">
            <w:pPr>
              <w:ind w:left="608" w:right="60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257.70</w:t>
            </w:r>
          </w:p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9" w:line="200" w:lineRule="exact"/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2401.00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spacing w:line="200" w:lineRule="exact"/>
              <w:ind w:left="609" w:right="78" w:hanging="49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102.3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.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41.7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.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26.4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.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.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9" w:line="200" w:lineRule="exact"/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56.12.42.100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0" w:line="200" w:lineRule="exact"/>
            </w:pPr>
          </w:p>
          <w:p w:rsidR="0094141B" w:rsidRDefault="000547DF">
            <w:pPr>
              <w:ind w:left="7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02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6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62004020691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3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ნჟ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3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82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7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30001004594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ზაირ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27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62202010243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-6" w:right="-1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445" w:right="44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ბო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ბე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00" w:lineRule="exact"/>
              <w:rPr>
                <w:sz w:val="11"/>
                <w:szCs w:val="11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5000.00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00" w:lineRule="exact"/>
              <w:rPr>
                <w:sz w:val="11"/>
                <w:szCs w:val="11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56.10.62.006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427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62302010245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</w:tbl>
    <w:p w:rsidR="0094141B" w:rsidRDefault="0094141B">
      <w:pPr>
        <w:sectPr w:rsidR="0094141B">
          <w:pgSz w:w="15840" w:h="12240" w:orient="landscape"/>
          <w:pgMar w:top="960" w:right="1180" w:bottom="280" w:left="900" w:header="708" w:footer="708" w:gutter="0"/>
          <w:cols w:space="720"/>
        </w:sectPr>
      </w:pPr>
    </w:p>
    <w:p w:rsidR="0094141B" w:rsidRDefault="0094141B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94141B">
        <w:trPr>
          <w:trHeight w:hRule="exact" w:val="370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60" w:lineRule="exact"/>
              <w:rPr>
                <w:sz w:val="16"/>
                <w:szCs w:val="16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5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10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4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46001000738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2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12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ტა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16"/>
                <w:szCs w:val="16"/>
              </w:rPr>
              <w:t>(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)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60" w:lineRule="exact"/>
              <w:rPr>
                <w:sz w:val="16"/>
                <w:szCs w:val="16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2736.00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60" w:lineRule="exact"/>
              <w:rPr>
                <w:sz w:val="16"/>
                <w:szCs w:val="16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788" w:right="78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N2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60" w:lineRule="exact"/>
              <w:rPr>
                <w:sz w:val="16"/>
                <w:szCs w:val="16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85.19.23.201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40" w:lineRule="exact"/>
              <w:rPr>
                <w:sz w:val="15"/>
                <w:szCs w:val="15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46001008417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46001013343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იზ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46001020308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52001024910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0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52301026957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მთა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0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52650000268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კო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0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52950001425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36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4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5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105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3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52001018633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80" w:lineRule="exact"/>
              <w:rPr>
                <w:sz w:val="18"/>
                <w:szCs w:val="18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83" w:right="82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269" w:right="266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იაქი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სა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4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1111.00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80" w:lineRule="exact"/>
              <w:rPr>
                <w:sz w:val="18"/>
                <w:szCs w:val="18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89" w:right="8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ობა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ბობ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1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და</w:t>
            </w:r>
          </w:p>
          <w:p w:rsidR="0094141B" w:rsidRDefault="000547DF">
            <w:pPr>
              <w:spacing w:before="7"/>
              <w:ind w:left="920" w:right="91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N2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4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85.28.21.314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5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3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3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52001014521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გული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3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3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61009011743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არდ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3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3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61009021865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სმა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3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3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52601027602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36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3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52201027603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კო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48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6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5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106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8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61009004150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ალ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9"/>
              <w:ind w:left="5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00" w:lineRule="exact"/>
              <w:rPr>
                <w:sz w:val="11"/>
                <w:szCs w:val="11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83" w:right="82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440" w:right="434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თი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6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10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2186.00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6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920" w:right="91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N1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6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2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85.21.21.498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7" w:line="200" w:lineRule="exact"/>
            </w:pPr>
          </w:p>
          <w:p w:rsidR="0094141B" w:rsidRDefault="000547DF">
            <w:pPr>
              <w:ind w:left="8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4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8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61009023707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აზიბრო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9"/>
              <w:ind w:left="5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4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8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61009005319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9"/>
              <w:ind w:left="5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4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8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61009014861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9"/>
              <w:ind w:left="5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4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8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52150001437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9"/>
              <w:ind w:left="5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4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8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52250001529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9"/>
              <w:ind w:left="5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4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8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52150001847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ნე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9"/>
              <w:ind w:left="5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4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8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61006028739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ზოი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4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8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35650004715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9"/>
              <w:ind w:left="5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48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8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39001032014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5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5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107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0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61009017415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ან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2" w:line="200" w:lineRule="exact"/>
            </w:pPr>
          </w:p>
          <w:p w:rsidR="0094141B" w:rsidRDefault="000547DF">
            <w:pPr>
              <w:spacing w:line="200" w:lineRule="exact"/>
              <w:ind w:left="189" w:right="186" w:firstLine="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არო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ნწ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არო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5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2019.00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5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55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N4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5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84.10.32.181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6" w:line="200" w:lineRule="exact"/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0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61005007277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ჟ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0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61609034334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0"/>
              <w:ind w:left="1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61009032539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</w:tbl>
    <w:p w:rsidR="0094141B" w:rsidRDefault="0094141B">
      <w:pPr>
        <w:sectPr w:rsidR="0094141B">
          <w:pgSz w:w="15840" w:h="12240" w:orient="landscape"/>
          <w:pgMar w:top="960" w:right="1180" w:bottom="280" w:left="900" w:header="708" w:footer="708" w:gutter="0"/>
          <w:cols w:space="720"/>
        </w:sectPr>
      </w:pPr>
    </w:p>
    <w:p w:rsidR="0094141B" w:rsidRDefault="0094141B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94141B">
        <w:trPr>
          <w:trHeight w:hRule="exact" w:val="360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80" w:lineRule="exact"/>
              <w:rPr>
                <w:sz w:val="18"/>
                <w:szCs w:val="18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5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108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4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61009025877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ნუგ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ზარ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3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57" w:right="5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293" w:right="287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ნი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80" w:lineRule="exact"/>
              <w:rPr>
                <w:sz w:val="18"/>
                <w:szCs w:val="18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2538.00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80" w:lineRule="exact"/>
              <w:rPr>
                <w:sz w:val="18"/>
                <w:szCs w:val="18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920" w:right="91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N1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80" w:lineRule="exact"/>
              <w:rPr>
                <w:sz w:val="18"/>
                <w:szCs w:val="18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50.09.35.269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60" w:lineRule="exact"/>
              <w:rPr>
                <w:sz w:val="17"/>
                <w:szCs w:val="17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6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4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61009016309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ნულ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6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4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61009014335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6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4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61009028387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კლი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60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4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61009024382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არო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</w:tbl>
    <w:p w:rsidR="0094141B" w:rsidRDefault="0094141B">
      <w:pPr>
        <w:sectPr w:rsidR="0094141B">
          <w:pgSz w:w="15840" w:h="12240" w:orient="landscape"/>
          <w:pgMar w:top="960" w:right="1180" w:bottom="280" w:left="900" w:header="708" w:footer="708" w:gutter="0"/>
          <w:cols w:space="720"/>
        </w:sectPr>
      </w:pPr>
    </w:p>
    <w:p w:rsidR="0094141B" w:rsidRDefault="0094141B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94141B">
        <w:trPr>
          <w:trHeight w:hRule="exact" w:val="360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60" w:lineRule="exact"/>
              <w:rPr>
                <w:sz w:val="16"/>
                <w:szCs w:val="16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5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109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4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61008007789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3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1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8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16"/>
                <w:szCs w:val="16"/>
              </w:rPr>
              <w:t>(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ნგ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)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60" w:lineRule="exact"/>
              <w:rPr>
                <w:sz w:val="16"/>
                <w:szCs w:val="16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1081.00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60" w:lineRule="exact"/>
              <w:rPr>
                <w:sz w:val="16"/>
                <w:szCs w:val="16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69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N3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60" w:lineRule="exact"/>
              <w:rPr>
                <w:sz w:val="16"/>
                <w:szCs w:val="16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85.10.21.444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40" w:lineRule="exact"/>
              <w:rPr>
                <w:sz w:val="15"/>
                <w:szCs w:val="15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6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4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61008006015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გუგული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6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4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61008010094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კლი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6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4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61008016255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ნჟ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6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4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61608021661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არიამ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60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5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52350000649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60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20" w:lineRule="exact"/>
              <w:rPr>
                <w:sz w:val="12"/>
                <w:szCs w:val="12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5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110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5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02001021431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20" w:lineRule="exact"/>
              <w:rPr>
                <w:sz w:val="12"/>
                <w:szCs w:val="12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58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20" w:lineRule="exact"/>
              <w:rPr>
                <w:sz w:val="12"/>
                <w:szCs w:val="12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3520.00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20" w:lineRule="exact"/>
              <w:rPr>
                <w:sz w:val="12"/>
                <w:szCs w:val="12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920" w:right="91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N1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20" w:lineRule="exact"/>
              <w:rPr>
                <w:sz w:val="12"/>
                <w:szCs w:val="12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40.05.33.459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20" w:lineRule="exact"/>
              <w:rPr>
                <w:sz w:val="12"/>
                <w:szCs w:val="12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6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5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30001001092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94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1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10001003709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line="180" w:lineRule="exact"/>
              <w:ind w:left="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-</w:t>
            </w:r>
          </w:p>
          <w:p w:rsidR="0094141B" w:rsidRDefault="000547DF">
            <w:pPr>
              <w:spacing w:line="180" w:lineRule="exact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-1"/>
                <w:sz w:val="16"/>
                <w:szCs w:val="16"/>
              </w:rPr>
              <w:t>გულ</w:t>
            </w:r>
            <w:r>
              <w:rPr>
                <w:rFonts w:ascii="Sylfaen" w:eastAsia="Sylfaen" w:hAnsi="Sylfaen" w:cs="Sylfaen"/>
                <w:spacing w:val="-1"/>
                <w:position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position w:val="-1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24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8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02001025371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ბარბა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ლე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24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8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02001023378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არიამ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24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8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02401026543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ის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27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00" w:lineRule="exact"/>
              <w:rPr>
                <w:sz w:val="11"/>
                <w:szCs w:val="11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5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111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61009017501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9" w:line="200" w:lineRule="exact"/>
              <w:ind w:left="103" w:right="1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აბჭო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14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00" w:lineRule="exact"/>
              <w:rPr>
                <w:sz w:val="11"/>
                <w:szCs w:val="11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2047.00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0547DF">
            <w:pPr>
              <w:spacing w:line="247" w:lineRule="auto"/>
              <w:ind w:left="952" w:right="49" w:hanging="85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ობა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ბობ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2,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N3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00" w:lineRule="exact"/>
              <w:rPr>
                <w:sz w:val="11"/>
                <w:szCs w:val="11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85.12.22.293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427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61009017491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ე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24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20" w:lineRule="exact"/>
              <w:rPr>
                <w:sz w:val="13"/>
                <w:szCs w:val="13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5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112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5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30001006532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გუგუს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00" w:lineRule="exact"/>
              <w:rPr>
                <w:sz w:val="11"/>
                <w:szCs w:val="11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spacing w:line="242" w:lineRule="auto"/>
              <w:ind w:left="34" w:right="2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(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)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N7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20" w:lineRule="exact"/>
              <w:rPr>
                <w:sz w:val="13"/>
                <w:szCs w:val="13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2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2125.00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20" w:lineRule="exact"/>
              <w:rPr>
                <w:sz w:val="13"/>
                <w:szCs w:val="13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55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N4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20" w:lineRule="exact"/>
              <w:rPr>
                <w:sz w:val="13"/>
                <w:szCs w:val="13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85.21.26.388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20" w:lineRule="exact"/>
              <w:rPr>
                <w:sz w:val="12"/>
                <w:szCs w:val="12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8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24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5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30001006540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კლი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24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5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01650140327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24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5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61004021416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ოზრ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24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8" w:line="200" w:lineRule="exact"/>
            </w:pPr>
          </w:p>
          <w:p w:rsidR="0094141B" w:rsidRDefault="000547DF">
            <w:pPr>
              <w:ind w:left="5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113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8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61009027732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83" w:right="82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353" w:right="350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ნლო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8" w:line="200" w:lineRule="exact"/>
            </w:pPr>
          </w:p>
          <w:p w:rsidR="0094141B" w:rsidRDefault="000547DF">
            <w:pPr>
              <w:ind w:left="16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752.00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788" w:right="78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N2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8" w:line="200" w:lineRule="exact"/>
            </w:pPr>
          </w:p>
          <w:p w:rsidR="0094141B" w:rsidRDefault="000547DF">
            <w:pPr>
              <w:ind w:left="2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85.18.26.096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9" w:line="200" w:lineRule="exact"/>
            </w:pPr>
          </w:p>
          <w:p w:rsidR="0094141B" w:rsidRDefault="000547DF">
            <w:pPr>
              <w:ind w:left="8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24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8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61009013150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აზიბრო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24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8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61009001447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24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8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61009015050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რ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24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8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61354001501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24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8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52501027000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ზარ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24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8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52350000369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ნუჩ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24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20" w:lineRule="exact"/>
              <w:rPr>
                <w:sz w:val="13"/>
                <w:szCs w:val="13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5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114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5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61004044467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2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1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8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16"/>
                <w:szCs w:val="16"/>
              </w:rPr>
              <w:t>(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ნგ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)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20" w:lineRule="exact"/>
              <w:rPr>
                <w:sz w:val="13"/>
                <w:szCs w:val="13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2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1575.00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2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spacing w:line="247" w:lineRule="auto"/>
              <w:ind w:left="952" w:right="59" w:hanging="85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ობა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ბობ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2,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N3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20" w:lineRule="exact"/>
              <w:rPr>
                <w:sz w:val="13"/>
                <w:szCs w:val="13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85.10.23.286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20" w:lineRule="exact"/>
              <w:rPr>
                <w:sz w:val="12"/>
                <w:szCs w:val="12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8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24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5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61008017135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გულნ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ზ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24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5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61550010830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24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5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61550026791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ნცა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</w:tbl>
    <w:p w:rsidR="0094141B" w:rsidRDefault="0094141B">
      <w:pPr>
        <w:sectPr w:rsidR="0094141B">
          <w:pgSz w:w="15840" w:h="12240" w:orient="landscape"/>
          <w:pgMar w:top="960" w:right="1180" w:bottom="280" w:left="900" w:header="708" w:footer="708" w:gutter="0"/>
          <w:cols w:space="720"/>
        </w:sectPr>
      </w:pPr>
    </w:p>
    <w:p w:rsidR="0094141B" w:rsidRDefault="0094141B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94141B">
        <w:trPr>
          <w:trHeight w:hRule="exact" w:val="487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60" w:lineRule="exact"/>
              <w:rPr>
                <w:sz w:val="17"/>
                <w:szCs w:val="17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5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115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61009013010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20" w:lineRule="exact"/>
              <w:rPr>
                <w:sz w:val="12"/>
                <w:szCs w:val="12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ან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20" w:lineRule="exact"/>
              <w:rPr>
                <w:sz w:val="12"/>
                <w:szCs w:val="12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ოზრ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140" w:lineRule="exact"/>
              <w:rPr>
                <w:sz w:val="14"/>
                <w:szCs w:val="14"/>
              </w:rPr>
            </w:pPr>
          </w:p>
          <w:p w:rsidR="0094141B" w:rsidRDefault="000547DF">
            <w:pPr>
              <w:spacing w:line="200" w:lineRule="exact"/>
              <w:ind w:left="190" w:right="186" w:firstLine="3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არო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ნწ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არო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60" w:lineRule="exact"/>
              <w:rPr>
                <w:sz w:val="17"/>
                <w:szCs w:val="17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2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4490.00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60" w:lineRule="exact"/>
              <w:rPr>
                <w:sz w:val="17"/>
                <w:szCs w:val="17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4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4,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N5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60" w:lineRule="exact"/>
              <w:rPr>
                <w:sz w:val="17"/>
                <w:szCs w:val="17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84.10.33.176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60" w:lineRule="exact"/>
              <w:rPr>
                <w:sz w:val="16"/>
                <w:szCs w:val="16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8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487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10001054815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20" w:lineRule="exact"/>
              <w:rPr>
                <w:sz w:val="12"/>
                <w:szCs w:val="12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დ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20" w:lineRule="exact"/>
              <w:rPr>
                <w:sz w:val="12"/>
                <w:szCs w:val="12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ოზრ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24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8" w:line="200" w:lineRule="exact"/>
            </w:pPr>
          </w:p>
          <w:p w:rsidR="0094141B" w:rsidRDefault="000547DF">
            <w:pPr>
              <w:ind w:left="5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116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8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55001003973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ილ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6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8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ედ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ული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8" w:line="200" w:lineRule="exact"/>
            </w:pPr>
          </w:p>
          <w:p w:rsidR="0094141B" w:rsidRDefault="000547DF">
            <w:pPr>
              <w:ind w:left="12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3972.00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788" w:right="78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N2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37.05.41.058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9" w:line="200" w:lineRule="exact"/>
            </w:pPr>
          </w:p>
          <w:p w:rsidR="0094141B" w:rsidRDefault="000547DF">
            <w:pPr>
              <w:ind w:left="8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24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8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55001005204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9"/>
              <w:ind w:left="5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კო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24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8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55001005812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24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8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55001000454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24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8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61010002177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24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8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58001013248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24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8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61010006232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უტკ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</w:tbl>
    <w:p w:rsidR="0094141B" w:rsidRDefault="0094141B">
      <w:pPr>
        <w:sectPr w:rsidR="0094141B">
          <w:pgSz w:w="15840" w:h="12240" w:orient="landscape"/>
          <w:pgMar w:top="960" w:right="1180" w:bottom="280" w:left="900" w:header="708" w:footer="708" w:gutter="0"/>
          <w:cols w:space="720"/>
        </w:sectPr>
      </w:pPr>
    </w:p>
    <w:p w:rsidR="0094141B" w:rsidRDefault="0094141B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94141B">
        <w:trPr>
          <w:trHeight w:hRule="exact" w:val="324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200" w:lineRule="exact"/>
            </w:pPr>
          </w:p>
          <w:p w:rsidR="0094141B" w:rsidRDefault="000547DF">
            <w:pPr>
              <w:ind w:left="6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117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8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57001022355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line="200" w:lineRule="exact"/>
              <w:ind w:left="344" w:right="339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ტი</w:t>
            </w:r>
          </w:p>
          <w:p w:rsidR="0094141B" w:rsidRDefault="000547DF">
            <w:pPr>
              <w:spacing w:line="200" w:lineRule="exact"/>
              <w:ind w:left="173" w:right="170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არო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</w:p>
          <w:p w:rsidR="0094141B" w:rsidRDefault="000547DF">
            <w:pPr>
              <w:spacing w:line="200" w:lineRule="exact"/>
              <w:ind w:left="670" w:right="665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ნწ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არო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200" w:lineRule="exact"/>
            </w:pPr>
          </w:p>
          <w:p w:rsidR="0094141B" w:rsidRDefault="000547DF">
            <w:pPr>
              <w:ind w:left="12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1401.00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200" w:lineRule="exact"/>
            </w:pPr>
          </w:p>
          <w:p w:rsidR="0094141B" w:rsidRDefault="000547DF">
            <w:pPr>
              <w:ind w:left="712" w:right="67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N3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200" w:lineRule="exact"/>
            </w:pPr>
          </w:p>
          <w:p w:rsidR="0094141B" w:rsidRDefault="000547DF">
            <w:pPr>
              <w:ind w:left="2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84.10.33.126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200" w:lineRule="exact"/>
            </w:pPr>
          </w:p>
          <w:p w:rsidR="0094141B" w:rsidRDefault="000547DF">
            <w:pPr>
              <w:ind w:left="8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24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8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27001002932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4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48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40" w:lineRule="exact"/>
              <w:rPr>
                <w:sz w:val="15"/>
                <w:szCs w:val="15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5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118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61009007709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ილ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ძ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20" w:lineRule="exact"/>
              <w:rPr>
                <w:sz w:val="13"/>
                <w:szCs w:val="13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spacing w:line="200" w:lineRule="exact"/>
              <w:ind w:left="190" w:right="186" w:firstLine="3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არო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ნწ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არო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40" w:lineRule="exact"/>
              <w:rPr>
                <w:sz w:val="15"/>
                <w:szCs w:val="15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2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3015.00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20" w:lineRule="exact"/>
              <w:rPr>
                <w:sz w:val="13"/>
                <w:szCs w:val="13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22" w:right="11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1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თო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209</w:t>
            </w:r>
          </w:p>
          <w:p w:rsidR="0094141B" w:rsidRDefault="000547DF">
            <w:pPr>
              <w:spacing w:line="200" w:lineRule="exact"/>
              <w:ind w:left="73" w:right="6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კვ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.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მ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 xml:space="preserve">. </w:t>
            </w:r>
            <w:r>
              <w:rPr>
                <w:rFonts w:ascii="Calibri" w:eastAsia="Calibri" w:hAnsi="Calibri" w:cs="Calibri"/>
                <w:spacing w:val="-1"/>
                <w:position w:val="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 xml:space="preserve">2 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თო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თ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-</w:t>
            </w:r>
          </w:p>
          <w:p w:rsidR="0094141B" w:rsidRDefault="000547DF">
            <w:pPr>
              <w:spacing w:line="200" w:lineRule="exact"/>
              <w:ind w:left="716" w:right="70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 xml:space="preserve">150 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კვ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.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მ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.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40" w:lineRule="exact"/>
              <w:rPr>
                <w:sz w:val="15"/>
                <w:szCs w:val="15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2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84.10.01.526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40" w:lineRule="exact"/>
              <w:rPr>
                <w:sz w:val="14"/>
                <w:szCs w:val="14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8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4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61009008300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ძ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4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61009032344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ძ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4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61009010674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48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6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61509034202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5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ძ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99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100" w:lineRule="exact"/>
              <w:rPr>
                <w:sz w:val="10"/>
                <w:szCs w:val="10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5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119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40" w:lineRule="exact"/>
              <w:rPr>
                <w:sz w:val="14"/>
                <w:szCs w:val="14"/>
              </w:rPr>
            </w:pPr>
          </w:p>
          <w:p w:rsidR="0094141B" w:rsidRDefault="000547DF">
            <w:pPr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30001005502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9" w:line="180" w:lineRule="exact"/>
              <w:rPr>
                <w:sz w:val="19"/>
                <w:szCs w:val="19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53" w:right="5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414" w:right="410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ი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40" w:lineRule="exact"/>
              <w:rPr>
                <w:sz w:val="14"/>
                <w:szCs w:val="14"/>
              </w:rPr>
            </w:pPr>
          </w:p>
          <w:p w:rsidR="0094141B" w:rsidRDefault="000547DF">
            <w:pPr>
              <w:ind w:left="16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914.00</w:t>
            </w:r>
          </w:p>
        </w:tc>
        <w:tc>
          <w:tcPr>
            <w:tcW w:w="21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40" w:lineRule="exact"/>
              <w:rPr>
                <w:sz w:val="14"/>
                <w:szCs w:val="14"/>
              </w:rPr>
            </w:pPr>
          </w:p>
          <w:p w:rsidR="0094141B" w:rsidRDefault="000547DF">
            <w:pPr>
              <w:ind w:left="69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4" w:line="140" w:lineRule="exact"/>
              <w:rPr>
                <w:sz w:val="14"/>
                <w:szCs w:val="14"/>
              </w:rPr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50.09.34.272</w:t>
            </w:r>
          </w:p>
        </w:tc>
        <w:tc>
          <w:tcPr>
            <w:tcW w:w="11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8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442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30501011538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12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4435.00</w:t>
            </w:r>
          </w:p>
        </w:tc>
        <w:tc>
          <w:tcPr>
            <w:tcW w:w="21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788" w:right="78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5" w:line="100" w:lineRule="exact"/>
              <w:rPr>
                <w:sz w:val="11"/>
                <w:szCs w:val="11"/>
              </w:rPr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50.09.34.274</w:t>
            </w:r>
          </w:p>
        </w:tc>
        <w:tc>
          <w:tcPr>
            <w:tcW w:w="11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8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9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62004026376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ღვლ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9"/>
              <w:ind w:left="12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6926.00</w:t>
            </w:r>
          </w:p>
        </w:tc>
        <w:tc>
          <w:tcPr>
            <w:tcW w:w="21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9"/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50.09.34.273</w:t>
            </w:r>
          </w:p>
        </w:tc>
        <w:tc>
          <w:tcPr>
            <w:tcW w:w="11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8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9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01953017089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5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12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1012.00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5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920" w:right="91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N1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5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2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50.09.34.271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8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9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20150009616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აბრი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5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120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61006017748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2" w:line="120" w:lineRule="exact"/>
              <w:rPr>
                <w:sz w:val="12"/>
                <w:szCs w:val="12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spacing w:line="200" w:lineRule="exact"/>
              <w:ind w:left="232" w:right="195" w:firstLine="11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14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20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11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1605.00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20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788" w:right="78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N2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20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85.21.23.293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1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7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61010015446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61010020548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590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6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5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121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0" w:line="180" w:lineRule="exact"/>
              <w:rPr>
                <w:sz w:val="18"/>
                <w:szCs w:val="18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30001001855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80" w:lineRule="exact"/>
              <w:rPr>
                <w:sz w:val="18"/>
                <w:szCs w:val="18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აბრი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80" w:lineRule="exact"/>
              <w:rPr>
                <w:sz w:val="18"/>
                <w:szCs w:val="18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40" w:lineRule="exact"/>
              <w:rPr>
                <w:sz w:val="15"/>
                <w:szCs w:val="15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spacing w:line="200" w:lineRule="exact"/>
              <w:ind w:left="292" w:right="258" w:firstLine="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32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6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12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1615.00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7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141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13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თვლ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6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2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85.21.25.395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7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8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590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180" w:lineRule="exact"/>
              <w:rPr>
                <w:sz w:val="19"/>
                <w:szCs w:val="19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62004013327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80" w:lineRule="exact"/>
              <w:rPr>
                <w:sz w:val="18"/>
                <w:szCs w:val="18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80" w:lineRule="exact"/>
              <w:rPr>
                <w:sz w:val="18"/>
                <w:szCs w:val="18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5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6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122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9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61009018246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32" w:line="200" w:lineRule="exact"/>
              <w:ind w:left="264" w:right="258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დეხ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36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5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11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2743.00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5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69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N3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5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54.15.53.246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7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9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61009018253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9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61109035631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არად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32" w:line="200" w:lineRule="exact"/>
              <w:ind w:left="264" w:right="258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დეხ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36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5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11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2380.00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5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54.15.53.335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6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7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0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61009023063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ჟუჟუნა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5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6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123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0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30001003013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00" w:lineRule="exact"/>
              <w:rPr>
                <w:sz w:val="11"/>
                <w:szCs w:val="11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57" w:right="5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339" w:right="333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ლშ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ნი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5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12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3413.00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100" w:lineRule="exact"/>
              <w:rPr>
                <w:sz w:val="11"/>
                <w:szCs w:val="11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90" w:right="8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ობა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ბობ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1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და</w:t>
            </w:r>
          </w:p>
          <w:p w:rsidR="0094141B" w:rsidRDefault="000547DF">
            <w:pPr>
              <w:spacing w:before="7"/>
              <w:ind w:left="920" w:right="91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N2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5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2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50.10.48.020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6" w:line="200" w:lineRule="exact"/>
            </w:pPr>
          </w:p>
          <w:p w:rsidR="0094141B" w:rsidRDefault="000547DF">
            <w:pPr>
              <w:ind w:left="8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0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01027047465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0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01950013122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არიამ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0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01650028948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ნუცა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</w:tbl>
    <w:p w:rsidR="0094141B" w:rsidRDefault="0094141B">
      <w:pPr>
        <w:sectPr w:rsidR="0094141B">
          <w:pgSz w:w="15840" w:h="12240" w:orient="landscape"/>
          <w:pgMar w:top="960" w:right="1180" w:bottom="280" w:left="900" w:header="708" w:footer="708" w:gutter="0"/>
          <w:cols w:space="720"/>
        </w:sectPr>
      </w:pPr>
    </w:p>
    <w:p w:rsidR="0094141B" w:rsidRDefault="0094141B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94141B">
        <w:trPr>
          <w:trHeight w:hRule="exact" w:val="696"/>
        </w:trPr>
        <w:tc>
          <w:tcPr>
            <w:tcW w:w="3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5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124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52001015273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4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4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211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20" w:lineRule="exact"/>
              <w:rPr>
                <w:sz w:val="13"/>
                <w:szCs w:val="13"/>
              </w:rPr>
            </w:pPr>
          </w:p>
          <w:p w:rsidR="0094141B" w:rsidRDefault="000547DF">
            <w:pPr>
              <w:ind w:left="9" w:right="7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  <w:p w:rsidR="0094141B" w:rsidRDefault="000547DF">
            <w:pPr>
              <w:spacing w:line="200" w:lineRule="exact"/>
              <w:ind w:left="379" w:right="37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  <w:sz w:val="16"/>
                <w:szCs w:val="16"/>
              </w:rPr>
              <w:t>(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სტ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Calibri" w:eastAsia="Calibri" w:hAnsi="Calibri" w:cs="Calibri"/>
                <w:spacing w:val="-1"/>
                <w:position w:val="1"/>
                <w:sz w:val="16"/>
                <w:szCs w:val="16"/>
              </w:rPr>
              <w:t>)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104</w:t>
            </w:r>
          </w:p>
        </w:tc>
        <w:tc>
          <w:tcPr>
            <w:tcW w:w="17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1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1326.00</w:t>
            </w:r>
          </w:p>
        </w:tc>
        <w:tc>
          <w:tcPr>
            <w:tcW w:w="21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807" w:right="76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N2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3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85.21.25.422</w:t>
            </w:r>
          </w:p>
        </w:tc>
        <w:tc>
          <w:tcPr>
            <w:tcW w:w="11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4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7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70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3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5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125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61009005047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ულ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00" w:lineRule="exact"/>
              <w:rPr>
                <w:sz w:val="11"/>
                <w:szCs w:val="11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84" w:right="8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94141B" w:rsidRDefault="000547DF">
            <w:pPr>
              <w:spacing w:line="200" w:lineRule="exact"/>
              <w:ind w:left="416" w:right="41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სი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3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1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789.00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" w:line="100" w:lineRule="exact"/>
              <w:rPr>
                <w:sz w:val="11"/>
                <w:szCs w:val="11"/>
              </w:rPr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0547DF">
            <w:pPr>
              <w:ind w:left="106" w:right="65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ობა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ბობ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1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და</w:t>
            </w:r>
          </w:p>
          <w:p w:rsidR="0094141B" w:rsidRDefault="000547DF">
            <w:pPr>
              <w:spacing w:before="7"/>
              <w:ind w:left="920" w:right="91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N2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3" w:line="220" w:lineRule="exact"/>
              <w:rPr>
                <w:sz w:val="22"/>
                <w:szCs w:val="22"/>
              </w:rPr>
            </w:pPr>
          </w:p>
          <w:p w:rsidR="0094141B" w:rsidRDefault="000547DF">
            <w:pPr>
              <w:ind w:left="2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85.08.23.791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4" w:line="200" w:lineRule="exact"/>
            </w:pPr>
          </w:p>
          <w:p w:rsidR="0094141B" w:rsidRDefault="000547DF">
            <w:pPr>
              <w:ind w:left="7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52001019788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26001034085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61009014056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ან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427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61650008140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ული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9"/>
              <w:ind w:left="1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52250001589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ნე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94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5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126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1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61009006760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18" w:line="240" w:lineRule="exact"/>
              <w:rPr>
                <w:sz w:val="24"/>
                <w:szCs w:val="24"/>
              </w:rPr>
            </w:pPr>
          </w:p>
          <w:p w:rsidR="0094141B" w:rsidRDefault="000547DF">
            <w:pPr>
              <w:spacing w:line="200" w:lineRule="exact"/>
              <w:ind w:left="281" w:right="277" w:firstLine="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დეხ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ვი</w:t>
            </w:r>
          </w:p>
        </w:tc>
        <w:tc>
          <w:tcPr>
            <w:tcW w:w="17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12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3171.00</w:t>
            </w:r>
          </w:p>
        </w:tc>
        <w:tc>
          <w:tcPr>
            <w:tcW w:w="21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814" w:right="7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N2</w:t>
            </w:r>
          </w:p>
        </w:tc>
        <w:tc>
          <w:tcPr>
            <w:tcW w:w="13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" w:line="280" w:lineRule="exact"/>
              <w:rPr>
                <w:sz w:val="28"/>
                <w:szCs w:val="28"/>
              </w:rPr>
            </w:pPr>
          </w:p>
          <w:p w:rsidR="0094141B" w:rsidRDefault="000547DF">
            <w:pPr>
              <w:ind w:left="2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54.15.51.238</w:t>
            </w:r>
          </w:p>
        </w:tc>
        <w:tc>
          <w:tcPr>
            <w:tcW w:w="11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line="200" w:lineRule="exact"/>
            </w:pPr>
          </w:p>
          <w:p w:rsidR="0094141B" w:rsidRDefault="0094141B">
            <w:pPr>
              <w:spacing w:before="12" w:line="260" w:lineRule="exact"/>
              <w:rPr>
                <w:sz w:val="26"/>
                <w:szCs w:val="26"/>
              </w:rPr>
            </w:pPr>
          </w:p>
          <w:p w:rsidR="0094141B" w:rsidRDefault="000547DF">
            <w:pPr>
              <w:ind w:left="8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94141B">
        <w:trPr>
          <w:trHeight w:hRule="exact" w:val="427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>
            <w:pPr>
              <w:spacing w:before="8" w:line="100" w:lineRule="exact"/>
              <w:rPr>
                <w:sz w:val="10"/>
                <w:szCs w:val="10"/>
              </w:rPr>
            </w:pPr>
          </w:p>
          <w:p w:rsidR="0094141B" w:rsidRDefault="000547DF">
            <w:pPr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61009013968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9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4141B" w:rsidRDefault="0094141B"/>
        </w:tc>
      </w:tr>
      <w:tr w:rsidR="0094141B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9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40850002294</w:t>
            </w:r>
          </w:p>
        </w:tc>
        <w:tc>
          <w:tcPr>
            <w:tcW w:w="13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0547DF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74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210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3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  <w:tc>
          <w:tcPr>
            <w:tcW w:w="11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141B" w:rsidRDefault="0094141B"/>
        </w:tc>
      </w:tr>
    </w:tbl>
    <w:p w:rsidR="000547DF" w:rsidRDefault="000547DF"/>
    <w:sectPr w:rsidR="000547DF">
      <w:pgSz w:w="15840" w:h="12240" w:orient="landscape"/>
      <w:pgMar w:top="960" w:right="1180" w:bottom="280" w:left="9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AC5EA6"/>
    <w:multiLevelType w:val="multilevel"/>
    <w:tmpl w:val="B2666AB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41B"/>
    <w:rsid w:val="000547DF"/>
    <w:rsid w:val="00500952"/>
    <w:rsid w:val="0094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99175B-DB0C-458B-807E-B95A2C669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5086</Words>
  <Characters>28995</Characters>
  <Application>Microsoft Office Word</Application>
  <DocSecurity>0</DocSecurity>
  <Lines>241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</cp:revision>
  <dcterms:created xsi:type="dcterms:W3CDTF">2021-03-26T15:38:00Z</dcterms:created>
  <dcterms:modified xsi:type="dcterms:W3CDTF">2021-03-26T15:38:00Z</dcterms:modified>
</cp:coreProperties>
</file>